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7A5" w:rsidRPr="00073D5A" w:rsidRDefault="00CE37A5" w:rsidP="00CE37A5">
      <w:pPr>
        <w:ind w:left="5580" w:hanging="5580"/>
        <w:jc w:val="right"/>
      </w:pPr>
      <w:r w:rsidRPr="00073D5A">
        <w:t>Приложение 3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к решению Совета депутатов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Воскресенского муниципального округа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Нижегородской области</w:t>
      </w:r>
    </w:p>
    <w:p w:rsidR="00CE37A5" w:rsidRDefault="00CE37A5" w:rsidP="00CE37A5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CE37A5" w:rsidRDefault="00CE37A5" w:rsidP="00CE37A5">
      <w:pPr>
        <w:suppressAutoHyphens/>
        <w:jc w:val="right"/>
      </w:pPr>
      <w:r>
        <w:t>(в редакции решения Совета депутатов от 2</w:t>
      </w:r>
      <w:r w:rsidR="00B35708">
        <w:t>4</w:t>
      </w:r>
      <w:r>
        <w:t>.0</w:t>
      </w:r>
      <w:r w:rsidR="00B35708">
        <w:t>2</w:t>
      </w:r>
      <w:r>
        <w:t>.2026г №1</w:t>
      </w:r>
      <w:r w:rsidR="00B35708">
        <w:t>0</w:t>
      </w:r>
      <w:r>
        <w:t>)</w:t>
      </w:r>
    </w:p>
    <w:p w:rsidR="00CE37A5" w:rsidRDefault="00CE37A5" w:rsidP="00CE37A5">
      <w:pPr>
        <w:suppressAutoHyphens/>
        <w:jc w:val="right"/>
      </w:pPr>
    </w:p>
    <w:p w:rsidR="00CE37A5" w:rsidRDefault="00CE37A5" w:rsidP="00CE37A5">
      <w:pPr>
        <w:suppressAutoHyphens/>
        <w:jc w:val="right"/>
      </w:pPr>
    </w:p>
    <w:p w:rsidR="00CE37A5" w:rsidRPr="00073D5A" w:rsidRDefault="00CE37A5" w:rsidP="00CE37A5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CE37A5" w:rsidRDefault="00CE37A5" w:rsidP="00CE37A5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2"/>
        <w:gridCol w:w="2103"/>
        <w:gridCol w:w="1204"/>
        <w:gridCol w:w="2079"/>
        <w:gridCol w:w="2079"/>
        <w:gridCol w:w="2079"/>
      </w:tblGrid>
      <w:tr w:rsidR="00B35708" w:rsidRPr="00B35708" w:rsidTr="00CC067A">
        <w:trPr>
          <w:trHeight w:val="630"/>
        </w:trPr>
        <w:tc>
          <w:tcPr>
            <w:tcW w:w="1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B35708" w:rsidRPr="00B35708" w:rsidTr="00CC067A">
        <w:trPr>
          <w:trHeight w:val="276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708" w:rsidRPr="00B35708" w:rsidRDefault="00B35708" w:rsidP="00B3570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B35708" w:rsidRPr="00B35708" w:rsidTr="00CC067A">
        <w:trPr>
          <w:trHeight w:val="10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664 455 453,31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669 530 780,30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682 995 386,18</w:t>
            </w:r>
          </w:p>
        </w:tc>
      </w:tr>
      <w:tr w:rsidR="00B35708" w:rsidRPr="00B35708" w:rsidTr="00CC067A">
        <w:trPr>
          <w:trHeight w:val="3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561 474 703,31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581 258 886,18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141 407 465,28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147 998 400,00</w:t>
            </w:r>
          </w:p>
        </w:tc>
      </w:tr>
      <w:tr w:rsidR="00B35708" w:rsidRPr="00B35708" w:rsidTr="00CC067A">
        <w:trPr>
          <w:trHeight w:val="7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67 486 965,28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70 759 000,00</w:t>
            </w:r>
          </w:p>
        </w:tc>
      </w:tr>
      <w:tr w:rsidR="00B35708" w:rsidRPr="00B35708" w:rsidTr="00CC067A">
        <w:trPr>
          <w:trHeight w:val="10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35708">
              <w:rPr>
                <w:rFonts w:eastAsia="Times New Roman"/>
                <w:color w:val="000000"/>
              </w:rPr>
              <w:lastRenderedPageBreak/>
              <w:t>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34 799 700,00</w:t>
            </w:r>
          </w:p>
        </w:tc>
      </w:tr>
      <w:tr w:rsidR="00B35708" w:rsidRPr="00B35708" w:rsidTr="00CC067A">
        <w:trPr>
          <w:trHeight w:val="62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32 424 765,28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35 648 800,00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310 500,00</w:t>
            </w:r>
          </w:p>
        </w:tc>
      </w:tr>
      <w:tr w:rsidR="00B35708" w:rsidRPr="00B35708" w:rsidTr="00CC067A">
        <w:trPr>
          <w:trHeight w:val="5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74 541 100,00</w:t>
            </w:r>
          </w:p>
        </w:tc>
      </w:tr>
      <w:tr w:rsidR="00B35708" w:rsidRPr="00B35708" w:rsidTr="00CC067A">
        <w:trPr>
          <w:trHeight w:val="10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74 159 100,00</w:t>
            </w:r>
          </w:p>
        </w:tc>
      </w:tr>
      <w:tr w:rsidR="00B35708" w:rsidRPr="00B35708" w:rsidTr="00CC067A">
        <w:trPr>
          <w:trHeight w:val="5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382 000,00</w:t>
            </w:r>
          </w:p>
        </w:tc>
      </w:tr>
      <w:tr w:rsidR="00B35708" w:rsidRPr="00B35708" w:rsidTr="00CC067A">
        <w:trPr>
          <w:trHeight w:val="21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1 694 700,00</w:t>
            </w:r>
          </w:p>
        </w:tc>
      </w:tr>
      <w:tr w:rsidR="00B35708" w:rsidRPr="00B35708" w:rsidTr="00CC067A">
        <w:trPr>
          <w:trHeight w:val="4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1 669 300,00</w:t>
            </w:r>
          </w:p>
        </w:tc>
      </w:tr>
      <w:tr w:rsidR="00B35708" w:rsidRPr="00B35708" w:rsidTr="00CC067A">
        <w:trPr>
          <w:trHeight w:val="154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B35708">
              <w:rPr>
                <w:rFonts w:eastAsia="Times New Roman"/>
                <w:color w:val="000000"/>
              </w:rPr>
              <w:lastRenderedPageBreak/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1 003 600,00</w:t>
            </w:r>
          </w:p>
        </w:tc>
      </w:tr>
      <w:tr w:rsidR="00B35708" w:rsidRPr="00B35708" w:rsidTr="00CC067A">
        <w:trPr>
          <w:trHeight w:val="2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1 003 600,00</w:t>
            </w:r>
          </w:p>
        </w:tc>
      </w:tr>
      <w:tr w:rsidR="00B35708" w:rsidRPr="00B35708" w:rsidTr="00CC067A">
        <w:trPr>
          <w:trHeight w:val="5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393 227 018,67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405 836 709,18</w:t>
            </w:r>
          </w:p>
        </w:tc>
      </w:tr>
      <w:tr w:rsidR="00B35708" w:rsidRPr="00B35708" w:rsidTr="00CC067A">
        <w:trPr>
          <w:trHeight w:val="37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124 733 978,02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127 125 400,00</w:t>
            </w:r>
          </w:p>
        </w:tc>
      </w:tr>
      <w:tr w:rsidR="00B35708" w:rsidRPr="00B35708" w:rsidTr="00CC067A">
        <w:trPr>
          <w:trHeight w:val="10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44 776 900,00</w:t>
            </w:r>
          </w:p>
        </w:tc>
      </w:tr>
      <w:tr w:rsidR="00B35708" w:rsidRPr="00B35708" w:rsidTr="00CC067A">
        <w:trPr>
          <w:trHeight w:val="4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49 352 635,02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51 256 400,00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30 380 843,00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30 863 500,00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228 600,00</w:t>
            </w:r>
          </w:p>
        </w:tc>
      </w:tr>
      <w:tr w:rsidR="00B35708" w:rsidRPr="00B35708" w:rsidTr="00CC067A">
        <w:trPr>
          <w:trHeight w:val="4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263 601 500,00</w:t>
            </w:r>
          </w:p>
        </w:tc>
      </w:tr>
      <w:tr w:rsidR="00B35708" w:rsidRPr="00B35708" w:rsidTr="00CC067A">
        <w:trPr>
          <w:trHeight w:val="8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175 701 000,00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187 281 800,00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5 934 300,00</w:t>
            </w:r>
          </w:p>
        </w:tc>
      </w:tr>
      <w:tr w:rsidR="00B35708" w:rsidRPr="00B35708" w:rsidTr="00CC067A">
        <w:trPr>
          <w:trHeight w:val="5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70 385 400,00</w:t>
            </w:r>
          </w:p>
        </w:tc>
      </w:tr>
      <w:tr w:rsidR="00B35708" w:rsidRPr="00B35708" w:rsidTr="00CC067A">
        <w:trPr>
          <w:trHeight w:val="14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918 300,00</w:t>
            </w:r>
          </w:p>
        </w:tc>
      </w:tr>
      <w:tr w:rsidR="00B35708" w:rsidRPr="00B35708" w:rsidTr="00CC067A">
        <w:trPr>
          <w:trHeight w:val="92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918 300,00</w:t>
            </w:r>
          </w:p>
        </w:tc>
      </w:tr>
      <w:tr w:rsidR="00B35708" w:rsidRPr="00B35708" w:rsidTr="00CC067A">
        <w:trPr>
          <w:trHeight w:val="3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35708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01.1.08.74590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B35708">
              <w:rPr>
                <w:rFonts w:eastAsia="Times New Roman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7 861 360,88</w:t>
            </w:r>
          </w:p>
        </w:tc>
      </w:tr>
      <w:tr w:rsidR="00B35708" w:rsidRPr="00B35708" w:rsidTr="00CC067A">
        <w:trPr>
          <w:trHeight w:val="16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3 974 924,55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3 761 037,88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4 333 416,00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4 100 323,00</w:t>
            </w:r>
          </w:p>
        </w:tc>
      </w:tr>
      <w:tr w:rsidR="00B35708" w:rsidRPr="00B35708" w:rsidTr="00CC067A">
        <w:trPr>
          <w:trHeight w:val="11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3 799 900,00</w:t>
            </w:r>
          </w:p>
        </w:tc>
      </w:tr>
      <w:tr w:rsidR="00B35708" w:rsidRPr="00B35708" w:rsidTr="00CC067A">
        <w:trPr>
          <w:trHeight w:val="4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2 356 846,00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2 356 847,00</w:t>
            </w:r>
          </w:p>
        </w:tc>
      </w:tr>
      <w:tr w:rsidR="00B35708" w:rsidRPr="00B35708" w:rsidTr="00CC067A">
        <w:trPr>
          <w:trHeight w:val="3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1 443 054,00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1 443 053,00</w:t>
            </w:r>
          </w:p>
        </w:tc>
      </w:tr>
      <w:tr w:rsidR="00B35708" w:rsidRPr="00B35708" w:rsidTr="00CC067A">
        <w:trPr>
          <w:trHeight w:val="12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</w:t>
            </w:r>
            <w:r w:rsidRPr="00B35708">
              <w:rPr>
                <w:rFonts w:eastAsia="Times New Roman"/>
                <w:color w:val="000000"/>
              </w:rPr>
              <w:lastRenderedPageBreak/>
              <w:t>организациях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01.1.08.S2490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2 530 248,30</w:t>
            </w:r>
          </w:p>
        </w:tc>
      </w:tr>
      <w:tr w:rsidR="00B35708" w:rsidRPr="00B35708" w:rsidTr="00CC067A">
        <w:trPr>
          <w:trHeight w:val="8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1 295 618,10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1 210 554,30</w:t>
            </w:r>
          </w:p>
        </w:tc>
      </w:tr>
      <w:tr w:rsidR="00B35708" w:rsidRPr="00B35708" w:rsidTr="00CC067A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1 412 482,00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1 319 694,00</w:t>
            </w:r>
          </w:p>
        </w:tc>
      </w:tr>
      <w:tr w:rsidR="00B35708" w:rsidRPr="00B35708" w:rsidTr="00CC067A">
        <w:trPr>
          <w:trHeight w:val="4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26 840 219,36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27 423 777,00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937 440,00</w:t>
            </w:r>
          </w:p>
        </w:tc>
      </w:tr>
      <w:tr w:rsidR="00B35708" w:rsidRPr="00B35708" w:rsidTr="00CC067A">
        <w:trPr>
          <w:trHeight w:val="8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781 240,00</w:t>
            </w:r>
          </w:p>
        </w:tc>
      </w:tr>
      <w:tr w:rsidR="00B35708" w:rsidRPr="00B35708" w:rsidTr="00CC067A">
        <w:trPr>
          <w:trHeight w:val="3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156 200,00</w:t>
            </w:r>
          </w:p>
        </w:tc>
      </w:tr>
      <w:tr w:rsidR="00B35708" w:rsidRPr="00B35708" w:rsidTr="00CC067A">
        <w:trPr>
          <w:trHeight w:val="13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2 740 584,00</w:t>
            </w:r>
          </w:p>
        </w:tc>
      </w:tr>
      <w:tr w:rsidR="00B35708" w:rsidRPr="00B35708" w:rsidTr="00CC067A">
        <w:trPr>
          <w:trHeight w:val="9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1 911 780,00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2 133 161,00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2 159 782,00</w:t>
            </w:r>
          </w:p>
        </w:tc>
      </w:tr>
      <w:tr w:rsidR="00B35708" w:rsidRPr="00B35708" w:rsidTr="00CC067A">
        <w:trPr>
          <w:trHeight w:val="5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562 159,36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573 867,00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580 802,00</w:t>
            </w:r>
          </w:p>
        </w:tc>
      </w:tr>
      <w:tr w:rsidR="00B35708" w:rsidRPr="00B35708" w:rsidTr="00CC067A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23 436 000,00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17 498 880,00</w:t>
            </w:r>
          </w:p>
        </w:tc>
      </w:tr>
      <w:tr w:rsidR="00B35708" w:rsidRPr="00B35708" w:rsidTr="00CC067A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5 937 120,00</w:t>
            </w:r>
          </w:p>
        </w:tc>
      </w:tr>
      <w:tr w:rsidR="00B35708" w:rsidRPr="00B35708" w:rsidTr="00CC067A">
        <w:trPr>
          <w:trHeight w:val="8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309 753,00</w:t>
            </w:r>
          </w:p>
        </w:tc>
      </w:tr>
      <w:tr w:rsidR="00B35708" w:rsidRPr="00B35708" w:rsidTr="00CC067A">
        <w:trPr>
          <w:trHeight w:val="8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96 292,36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303 892,00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307 500,00</w:t>
            </w:r>
          </w:p>
        </w:tc>
      </w:tr>
      <w:tr w:rsidR="00B35708" w:rsidRPr="00B35708" w:rsidTr="00CC067A">
        <w:trPr>
          <w:trHeight w:val="6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01.1.Ю</w:t>
            </w:r>
            <w:proofErr w:type="gramStart"/>
            <w:r w:rsidRPr="00B35708">
              <w:rPr>
                <w:rFonts w:eastAsia="Times New Roman"/>
                <w:color w:val="000000"/>
              </w:rPr>
              <w:t>6</w:t>
            </w:r>
            <w:proofErr w:type="gramEnd"/>
            <w:r w:rsidRPr="00B35708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707,64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2 008,00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2 253,00</w:t>
            </w:r>
          </w:p>
        </w:tc>
      </w:tr>
      <w:tr w:rsidR="00B35708" w:rsidRPr="00B35708" w:rsidTr="00CC067A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33 499 680,00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29 356 880,00</w:t>
            </w:r>
          </w:p>
        </w:tc>
      </w:tr>
      <w:tr w:rsidR="00B35708" w:rsidRPr="00B35708" w:rsidTr="00CC067A">
        <w:trPr>
          <w:trHeight w:val="5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28 907 280,00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7 335 400,00</w:t>
            </w:r>
          </w:p>
        </w:tc>
      </w:tr>
      <w:tr w:rsidR="00B35708" w:rsidRPr="00B35708" w:rsidTr="00CC067A">
        <w:trPr>
          <w:trHeight w:val="4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7 335 400,00</w:t>
            </w:r>
          </w:p>
        </w:tc>
      </w:tr>
      <w:tr w:rsidR="00B35708" w:rsidRPr="00B35708" w:rsidTr="00CC067A">
        <w:trPr>
          <w:trHeight w:val="6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B35708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19 430 380,00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19 202 710,00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227 670,00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2 141 500,00</w:t>
            </w:r>
          </w:p>
        </w:tc>
      </w:tr>
      <w:tr w:rsidR="00B35708" w:rsidRPr="00B35708" w:rsidTr="00CC067A">
        <w:trPr>
          <w:trHeight w:val="7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2 141 500,00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449 600,00</w:t>
            </w:r>
          </w:p>
        </w:tc>
      </w:tr>
      <w:tr w:rsidR="00B35708" w:rsidRPr="00B35708" w:rsidTr="00CC067A">
        <w:trPr>
          <w:trHeight w:val="11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1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B35708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</w:t>
            </w:r>
            <w:r w:rsidRPr="00B35708">
              <w:rPr>
                <w:rFonts w:eastAsia="Times New Roman"/>
                <w:color w:val="000000"/>
              </w:rPr>
              <w:lastRenderedPageBreak/>
              <w:t>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01.2.09.73320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449 600,00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449 600,00</w:t>
            </w:r>
          </w:p>
        </w:tc>
      </w:tr>
      <w:tr w:rsidR="00B35708" w:rsidRPr="00B35708" w:rsidTr="00CC067A">
        <w:trPr>
          <w:trHeight w:val="5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1 044 000,00</w:t>
            </w:r>
          </w:p>
        </w:tc>
      </w:tr>
      <w:tr w:rsidR="00B35708" w:rsidRPr="00B35708" w:rsidTr="00CC067A">
        <w:trPr>
          <w:trHeight w:val="11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1 044 000,00</w:t>
            </w:r>
          </w:p>
        </w:tc>
      </w:tr>
      <w:tr w:rsidR="00B35708" w:rsidRPr="00B35708" w:rsidTr="00CC067A">
        <w:trPr>
          <w:trHeight w:val="1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1 044 000,00</w:t>
            </w:r>
          </w:p>
        </w:tc>
      </w:tr>
      <w:tr w:rsidR="00B35708" w:rsidRPr="00B35708" w:rsidTr="00CC067A">
        <w:trPr>
          <w:trHeight w:val="9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35708">
              <w:rPr>
                <w:rFonts w:eastAsia="Times New Roman"/>
                <w:color w:val="000000"/>
              </w:rPr>
              <w:lastRenderedPageBreak/>
              <w:t>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01.3.04.73010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622 100,00</w:t>
            </w:r>
          </w:p>
        </w:tc>
      </w:tr>
      <w:tr w:rsidR="00B35708" w:rsidRPr="00B35708" w:rsidTr="00CC067A">
        <w:trPr>
          <w:trHeight w:val="42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421 900,00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</w:tr>
      <w:tr w:rsidR="00B35708" w:rsidRPr="00B35708" w:rsidTr="00CC067A">
        <w:trPr>
          <w:trHeight w:val="72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</w:tr>
      <w:tr w:rsidR="00B35708" w:rsidRPr="00B35708" w:rsidTr="00CC067A">
        <w:trPr>
          <w:trHeight w:val="15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5 890 800,00</w:t>
            </w:r>
          </w:p>
        </w:tc>
      </w:tr>
      <w:tr w:rsidR="00B35708" w:rsidRPr="00B35708" w:rsidTr="00CC067A">
        <w:trPr>
          <w:trHeight w:val="4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5 890 800,00</w:t>
            </w:r>
          </w:p>
        </w:tc>
      </w:tr>
      <w:tr w:rsidR="00B35708" w:rsidRPr="00B35708" w:rsidTr="00CC067A">
        <w:trPr>
          <w:trHeight w:val="72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5 890 800,00</w:t>
            </w:r>
          </w:p>
        </w:tc>
      </w:tr>
      <w:tr w:rsidR="00B35708" w:rsidRPr="00B35708" w:rsidTr="00CC067A">
        <w:trPr>
          <w:trHeight w:val="6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5 890 800,00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66 244 270,00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65 194 820,00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5 319 900,00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5 319 900,00</w:t>
            </w:r>
          </w:p>
        </w:tc>
      </w:tr>
      <w:tr w:rsidR="00B35708" w:rsidRPr="00B35708" w:rsidTr="00CC067A">
        <w:trPr>
          <w:trHeight w:val="10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5 181 500,00</w:t>
            </w:r>
          </w:p>
        </w:tc>
      </w:tr>
      <w:tr w:rsidR="00B35708" w:rsidRPr="00B35708" w:rsidTr="00CC067A">
        <w:trPr>
          <w:trHeight w:val="5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138 400,00</w:t>
            </w:r>
          </w:p>
        </w:tc>
      </w:tr>
      <w:tr w:rsidR="00B35708" w:rsidRPr="00B35708" w:rsidTr="00CC067A">
        <w:trPr>
          <w:trHeight w:val="6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59 874 920,00</w:t>
            </w:r>
          </w:p>
        </w:tc>
      </w:tr>
      <w:tr w:rsidR="00B35708" w:rsidRPr="00B35708" w:rsidTr="00CC067A">
        <w:trPr>
          <w:trHeight w:val="6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59 874 920,00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57 647 500,00</w:t>
            </w:r>
          </w:p>
        </w:tc>
      </w:tr>
      <w:tr w:rsidR="00B35708" w:rsidRPr="00B35708" w:rsidTr="00CC067A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3 177 870,00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2 227 420,00</w:t>
            </w:r>
          </w:p>
        </w:tc>
      </w:tr>
      <w:tr w:rsidR="00B35708" w:rsidRPr="00B35708" w:rsidTr="00CC067A">
        <w:trPr>
          <w:trHeight w:val="14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10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</w:t>
            </w:r>
            <w:r w:rsidRPr="00B35708">
              <w:rPr>
                <w:rFonts w:eastAsia="Times New Roman"/>
                <w:color w:val="000000"/>
              </w:rPr>
              <w:lastRenderedPageBreak/>
              <w:t>Нижегородской области.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01.9.00.29140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7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7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102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89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2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03.0.00.00000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8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37 400 823,61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50 570 090,00</w:t>
            </w:r>
          </w:p>
        </w:tc>
      </w:tr>
      <w:tr w:rsidR="00B35708" w:rsidRPr="00B35708" w:rsidTr="00CC067A">
        <w:trPr>
          <w:trHeight w:val="6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30 351 523,61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44 570 590,00</w:t>
            </w:r>
          </w:p>
        </w:tc>
      </w:tr>
      <w:tr w:rsidR="00B35708" w:rsidRPr="00B35708" w:rsidTr="00CC067A">
        <w:trPr>
          <w:trHeight w:val="6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B35708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B35708">
              <w:rPr>
                <w:rFonts w:eastAsia="Times New Roman"/>
                <w:color w:val="000000"/>
              </w:rPr>
              <w:t>ГАУ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B35708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8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25 803 700,00</w:t>
            </w:r>
          </w:p>
        </w:tc>
      </w:tr>
      <w:tr w:rsidR="00B35708" w:rsidRPr="00B35708" w:rsidTr="00CC067A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B35708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393 700,00</w:t>
            </w:r>
          </w:p>
        </w:tc>
      </w:tr>
      <w:tr w:rsidR="00B35708" w:rsidRPr="00B35708" w:rsidTr="00CC067A">
        <w:trPr>
          <w:trHeight w:val="5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393 700,00</w:t>
            </w:r>
          </w:p>
        </w:tc>
      </w:tr>
      <w:tr w:rsidR="00B35708" w:rsidRPr="00B35708" w:rsidTr="00CC067A">
        <w:trPr>
          <w:trHeight w:val="9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обеспечение детей-сирот и детей, оставшихся без попечения родителей, </w:t>
            </w:r>
            <w:r w:rsidRPr="00B35708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25 410 000,00</w:t>
            </w:r>
          </w:p>
        </w:tc>
      </w:tr>
      <w:tr w:rsidR="00B35708" w:rsidRPr="00B35708" w:rsidTr="00CC067A">
        <w:trPr>
          <w:trHeight w:val="4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25 410 000,00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B35708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47 130,00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47 130,00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47 130,00</w:t>
            </w:r>
          </w:p>
        </w:tc>
      </w:tr>
      <w:tr w:rsidR="00B35708" w:rsidRPr="00B35708" w:rsidTr="00CC067A">
        <w:trPr>
          <w:trHeight w:val="10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1 764 000,00</w:t>
            </w:r>
          </w:p>
        </w:tc>
      </w:tr>
      <w:tr w:rsidR="00B35708" w:rsidRPr="00B35708" w:rsidTr="00CC067A">
        <w:trPr>
          <w:trHeight w:val="10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1 764 000,00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1 764 000,00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2 947 800,00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12 686 960,00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8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B35708">
              <w:rPr>
                <w:rFonts w:eastAsia="Times New Roman"/>
                <w:color w:val="000000"/>
              </w:rPr>
              <w:t>детей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 xml:space="preserve">Оплата </w:t>
            </w:r>
            <w:proofErr w:type="spellStart"/>
            <w:r w:rsidRPr="00B35708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8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12 686 960,00</w:t>
            </w:r>
          </w:p>
        </w:tc>
      </w:tr>
      <w:tr w:rsidR="00B35708" w:rsidRPr="00B35708" w:rsidTr="00CC067A">
        <w:trPr>
          <w:trHeight w:val="4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12 686 960,00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04.1.И</w:t>
            </w:r>
            <w:proofErr w:type="gramStart"/>
            <w:r w:rsidRPr="00B35708">
              <w:rPr>
                <w:rFonts w:eastAsia="Times New Roman"/>
                <w:color w:val="000000"/>
              </w:rPr>
              <w:t>2</w:t>
            </w:r>
            <w:proofErr w:type="gramEnd"/>
            <w:r w:rsidRPr="00B3570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4 268 800,00</w:t>
            </w:r>
          </w:p>
        </w:tc>
      </w:tr>
      <w:tr w:rsidR="00B35708" w:rsidRPr="00B35708" w:rsidTr="00CC067A">
        <w:trPr>
          <w:trHeight w:val="7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04.1.И</w:t>
            </w:r>
            <w:proofErr w:type="gramStart"/>
            <w:r w:rsidRPr="00B35708">
              <w:rPr>
                <w:rFonts w:eastAsia="Times New Roman"/>
                <w:color w:val="000000"/>
              </w:rPr>
              <w:t>2</w:t>
            </w:r>
            <w:proofErr w:type="gramEnd"/>
            <w:r w:rsidRPr="00B35708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4 268 800,00</w:t>
            </w:r>
          </w:p>
        </w:tc>
      </w:tr>
      <w:tr w:rsidR="00B35708" w:rsidRPr="00B35708" w:rsidTr="00CC067A">
        <w:trPr>
          <w:trHeight w:val="4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04.1.И</w:t>
            </w:r>
            <w:proofErr w:type="gramStart"/>
            <w:r w:rsidRPr="00B35708">
              <w:rPr>
                <w:rFonts w:eastAsia="Times New Roman"/>
                <w:color w:val="000000"/>
              </w:rPr>
              <w:t>2</w:t>
            </w:r>
            <w:proofErr w:type="gramEnd"/>
            <w:r w:rsidRPr="00B35708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4 268 800,00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5 999 500,00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5 999 500,00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обеспечение деятельности аппарата управления ОКСА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5 999 500,00</w:t>
            </w:r>
          </w:p>
        </w:tc>
      </w:tr>
      <w:tr w:rsidR="00B35708" w:rsidRPr="00B35708" w:rsidTr="00CC067A">
        <w:trPr>
          <w:trHeight w:val="7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5 894 500,00</w:t>
            </w:r>
          </w:p>
        </w:tc>
      </w:tr>
      <w:tr w:rsidR="00B35708" w:rsidRPr="00B35708" w:rsidTr="00CC067A">
        <w:trPr>
          <w:trHeight w:val="3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369 500,00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105 000,00</w:t>
            </w:r>
          </w:p>
        </w:tc>
      </w:tr>
      <w:tr w:rsidR="00B35708" w:rsidRPr="00B35708" w:rsidTr="00CC067A">
        <w:trPr>
          <w:trHeight w:val="7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15 145 500,00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750 000,00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B35708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B35708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6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B35708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B35708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39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5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10 775 000,00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177 617 700,00</w:t>
            </w:r>
          </w:p>
        </w:tc>
      </w:tr>
      <w:tr w:rsidR="00B35708" w:rsidRPr="00B35708" w:rsidTr="00CC067A">
        <w:trPr>
          <w:trHeight w:val="5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176 767 700,00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176 767 700,00</w:t>
            </w:r>
          </w:p>
        </w:tc>
      </w:tr>
      <w:tr w:rsidR="00B35708" w:rsidRPr="00B35708" w:rsidTr="00CC067A">
        <w:trPr>
          <w:trHeight w:val="4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176 767 700,00</w:t>
            </w:r>
          </w:p>
        </w:tc>
      </w:tr>
      <w:tr w:rsidR="00B35708" w:rsidRPr="00B35708" w:rsidTr="00CC067A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4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1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9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4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</w:tr>
      <w:tr w:rsidR="00B35708" w:rsidRPr="00B35708" w:rsidTr="00CC067A">
        <w:trPr>
          <w:trHeight w:val="2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5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350 000,00</w:t>
            </w:r>
          </w:p>
        </w:tc>
      </w:tr>
      <w:tr w:rsidR="00B35708" w:rsidRPr="00B35708" w:rsidTr="00CC067A">
        <w:trPr>
          <w:trHeight w:val="6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"Снижение вредного воздействия на окружающую среду и </w:t>
            </w:r>
            <w:r w:rsidRPr="00B35708">
              <w:rPr>
                <w:rFonts w:eastAsia="Times New Roman"/>
                <w:color w:val="000000"/>
              </w:rPr>
              <w:lastRenderedPageBreak/>
              <w:t>обеспечение экологической безопасности"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05.3.00.00000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1 840 500,00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840 500,00</w:t>
            </w:r>
          </w:p>
        </w:tc>
      </w:tr>
      <w:tr w:rsidR="00B35708" w:rsidRPr="00B35708" w:rsidTr="00CC067A">
        <w:trPr>
          <w:trHeight w:val="4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Лабораторный контроль качества питьевой воды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1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300 000,00</w:t>
            </w:r>
          </w:p>
        </w:tc>
      </w:tr>
      <w:tr w:rsidR="00B35708" w:rsidRPr="00B35708" w:rsidTr="00CC067A">
        <w:trPr>
          <w:trHeight w:val="9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</w:tr>
      <w:tr w:rsidR="00B35708" w:rsidRPr="00B35708" w:rsidTr="00CC067A">
        <w:trPr>
          <w:trHeight w:val="4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</w:tr>
      <w:tr w:rsidR="00B35708" w:rsidRPr="00B35708" w:rsidTr="00CC067A">
        <w:trPr>
          <w:trHeight w:val="11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40 500,00</w:t>
            </w:r>
          </w:p>
        </w:tc>
      </w:tr>
      <w:tr w:rsidR="00B35708" w:rsidRPr="00B35708" w:rsidTr="00CC067A">
        <w:trPr>
          <w:trHeight w:val="5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«Развитие муниципальной службы в Воскресенском муниципальном округе Нижегородской </w:t>
            </w:r>
            <w:r w:rsidRPr="00B35708">
              <w:rPr>
                <w:rFonts w:eastAsia="Times New Roman"/>
                <w:b/>
                <w:bCs/>
                <w:color w:val="000000"/>
              </w:rPr>
              <w:lastRenderedPageBreak/>
              <w:t>области» на 2023-2028 годы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lastRenderedPageBreak/>
              <w:t>06.0.00.00000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B35708" w:rsidRPr="00B35708" w:rsidTr="00CC067A">
        <w:trPr>
          <w:trHeight w:val="4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Подпрограмма "Создание условий для развития муниципальной службы"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</w:tr>
      <w:tr w:rsidR="00B35708" w:rsidRPr="00B35708" w:rsidTr="00CC067A">
        <w:trPr>
          <w:trHeight w:val="3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</w:tr>
      <w:tr w:rsidR="00B35708" w:rsidRPr="00B35708" w:rsidTr="00CC067A">
        <w:trPr>
          <w:trHeight w:val="6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</w:tr>
      <w:tr w:rsidR="00B35708" w:rsidRPr="00B35708" w:rsidTr="00CC067A">
        <w:trPr>
          <w:trHeight w:val="3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445 000,00</w:t>
            </w:r>
          </w:p>
        </w:tc>
      </w:tr>
      <w:tr w:rsidR="00B35708" w:rsidRPr="00B35708" w:rsidTr="00CC067A">
        <w:trPr>
          <w:trHeight w:val="9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B35708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B35708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B35708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128 814 506,01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99 240 473,09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96 720 611,61</w:t>
            </w:r>
          </w:p>
        </w:tc>
      </w:tr>
      <w:tr w:rsidR="00B35708" w:rsidRPr="00B35708" w:rsidTr="00CC067A">
        <w:trPr>
          <w:trHeight w:val="2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23 220 424,10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44 155 700,00</w:t>
            </w:r>
          </w:p>
        </w:tc>
      </w:tr>
      <w:tr w:rsidR="00B35708" w:rsidRPr="00B35708" w:rsidTr="00CC067A">
        <w:trPr>
          <w:trHeight w:val="6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25 069 500,00</w:t>
            </w:r>
          </w:p>
        </w:tc>
      </w:tr>
      <w:tr w:rsidR="00B35708" w:rsidRPr="00B35708" w:rsidTr="00CC067A">
        <w:trPr>
          <w:trHeight w:val="3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16 558 300,00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25 069 500,00</w:t>
            </w:r>
          </w:p>
        </w:tc>
      </w:tr>
      <w:tr w:rsidR="00B35708" w:rsidRPr="00B35708" w:rsidTr="00CC067A">
        <w:trPr>
          <w:trHeight w:val="5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капитальный ремонт и ремонт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19 086 200,00</w:t>
            </w:r>
          </w:p>
        </w:tc>
      </w:tr>
      <w:tr w:rsidR="00B35708" w:rsidRPr="00B35708" w:rsidTr="00CC067A">
        <w:trPr>
          <w:trHeight w:val="3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19 086 200,00</w:t>
            </w:r>
          </w:p>
        </w:tc>
      </w:tr>
      <w:tr w:rsidR="00B35708" w:rsidRPr="00B35708" w:rsidTr="00CC067A">
        <w:trPr>
          <w:trHeight w:val="9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10 894 600,00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12 362 600,00</w:t>
            </w:r>
          </w:p>
        </w:tc>
      </w:tr>
      <w:tr w:rsidR="00B35708" w:rsidRPr="00B35708" w:rsidTr="00CC067A">
        <w:trPr>
          <w:trHeight w:val="4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266 000,00</w:t>
            </w:r>
          </w:p>
        </w:tc>
      </w:tr>
      <w:tr w:rsidR="00B35708" w:rsidRPr="00B35708" w:rsidTr="00CC067A">
        <w:trPr>
          <w:trHeight w:val="4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266 000,00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11 431 600,00</w:t>
            </w:r>
          </w:p>
        </w:tc>
      </w:tr>
      <w:tr w:rsidR="00B35708" w:rsidRPr="00B35708" w:rsidTr="00CC067A">
        <w:trPr>
          <w:trHeight w:val="3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11 431 600,00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665 000,00</w:t>
            </w:r>
          </w:p>
        </w:tc>
      </w:tr>
      <w:tr w:rsidR="00B35708" w:rsidRPr="00B35708" w:rsidTr="00CC067A">
        <w:trPr>
          <w:trHeight w:val="1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665 000,00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8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B35708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69 900,00</w:t>
            </w:r>
          </w:p>
        </w:tc>
      </w:tr>
      <w:tr w:rsidR="00B35708" w:rsidRPr="00B35708" w:rsidTr="00CC067A">
        <w:trPr>
          <w:trHeight w:val="7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B35708">
              <w:rPr>
                <w:rFonts w:eastAsia="Times New Roman"/>
                <w:color w:val="000000"/>
              </w:rPr>
              <w:lastRenderedPageBreak/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69 900,00</w:t>
            </w:r>
          </w:p>
        </w:tc>
      </w:tr>
      <w:tr w:rsidR="00B35708" w:rsidRPr="00B35708" w:rsidTr="00CC067A">
        <w:trPr>
          <w:trHeight w:val="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69 900,00</w:t>
            </w:r>
          </w:p>
        </w:tc>
      </w:tr>
      <w:tr w:rsidR="00B35708" w:rsidRPr="00B35708" w:rsidTr="00CC067A">
        <w:trPr>
          <w:trHeight w:val="3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8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5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B35708">
              <w:rPr>
                <w:rFonts w:eastAsia="Times New Roman"/>
                <w:color w:val="000000"/>
              </w:rPr>
              <w:t>р.п</w:t>
            </w:r>
            <w:proofErr w:type="spellEnd"/>
            <w:r w:rsidRPr="00B35708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B35708">
              <w:rPr>
                <w:rFonts w:eastAsia="Times New Roman"/>
                <w:color w:val="000000"/>
              </w:rPr>
              <w:t>р.п</w:t>
            </w:r>
            <w:proofErr w:type="spellEnd"/>
            <w:r w:rsidRPr="00B35708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5 725 530,00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635 000,00</w:t>
            </w:r>
          </w:p>
        </w:tc>
      </w:tr>
      <w:tr w:rsidR="00B35708" w:rsidRPr="00B35708" w:rsidTr="00CC067A">
        <w:trPr>
          <w:trHeight w:val="3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44 357,00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44 357,00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2 568 330,00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635 000,00</w:t>
            </w:r>
          </w:p>
        </w:tc>
      </w:tr>
      <w:tr w:rsidR="00B35708" w:rsidRPr="00B35708" w:rsidTr="00CC067A">
        <w:trPr>
          <w:trHeight w:val="4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2 568 330,00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635 000,00</w:t>
            </w:r>
          </w:p>
        </w:tc>
      </w:tr>
      <w:tr w:rsidR="00B35708" w:rsidRPr="00B35708" w:rsidTr="00CC067A">
        <w:trPr>
          <w:trHeight w:val="20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37 513 058,73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36 151 210,38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36 151 210,38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Обработка административных зданий в связи с </w:t>
            </w:r>
            <w:r w:rsidRPr="00B35708">
              <w:rPr>
                <w:rFonts w:eastAsia="Times New Roman"/>
                <w:color w:val="000000"/>
              </w:rPr>
              <w:lastRenderedPageBreak/>
              <w:t>увеличением случаев ГЛПС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07.0.12.00000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30 609 759,00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6 643 574,00</w:t>
            </w:r>
          </w:p>
        </w:tc>
      </w:tr>
      <w:tr w:rsidR="00B35708" w:rsidRPr="00B35708" w:rsidTr="00CC067A">
        <w:trPr>
          <w:trHeight w:val="5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6 643 574,00</w:t>
            </w:r>
          </w:p>
        </w:tc>
      </w:tr>
      <w:tr w:rsidR="00B35708" w:rsidRPr="00B35708" w:rsidTr="00CC067A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16 186 159,00</w:t>
            </w:r>
          </w:p>
        </w:tc>
      </w:tr>
      <w:tr w:rsidR="00B35708" w:rsidRPr="00B35708" w:rsidTr="00CC067A">
        <w:trPr>
          <w:trHeight w:val="5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16 186 159,00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7 780 026,00</w:t>
            </w:r>
          </w:p>
        </w:tc>
      </w:tr>
      <w:tr w:rsidR="00B35708" w:rsidRPr="00B35708" w:rsidTr="00CC067A">
        <w:trPr>
          <w:trHeight w:val="5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7 780 026,00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B35708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B35708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B35708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B35708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4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Формирование комфортной городской среды на территории Воскресенского муниципального </w:t>
            </w:r>
            <w:r w:rsidRPr="00B35708">
              <w:rPr>
                <w:rFonts w:eastAsia="Times New Roman"/>
                <w:color w:val="000000"/>
              </w:rPr>
              <w:lastRenderedPageBreak/>
              <w:t>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07.2.00.00000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6 188 118,94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7 481 114,09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7 546 052,61</w:t>
            </w:r>
          </w:p>
        </w:tc>
      </w:tr>
      <w:tr w:rsidR="00B35708" w:rsidRPr="00B35708" w:rsidTr="00CC067A">
        <w:trPr>
          <w:trHeight w:val="4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1 507 370,00</w:t>
            </w:r>
          </w:p>
        </w:tc>
      </w:tr>
      <w:tr w:rsidR="00B35708" w:rsidRPr="00B35708" w:rsidTr="00CC067A">
        <w:trPr>
          <w:trHeight w:val="7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1 507 370,00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1 507 370,00</w:t>
            </w:r>
          </w:p>
        </w:tc>
      </w:tr>
      <w:tr w:rsidR="00B35708" w:rsidRPr="00B35708" w:rsidTr="00CC067A">
        <w:trPr>
          <w:trHeight w:val="39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07.2.И</w:t>
            </w:r>
            <w:proofErr w:type="gramStart"/>
            <w:r w:rsidRPr="00B35708">
              <w:rPr>
                <w:rFonts w:eastAsia="Times New Roman"/>
                <w:color w:val="000000"/>
              </w:rPr>
              <w:t>4</w:t>
            </w:r>
            <w:proofErr w:type="gramEnd"/>
            <w:r w:rsidRPr="00B3570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6 038 682,61</w:t>
            </w:r>
          </w:p>
        </w:tc>
      </w:tr>
      <w:tr w:rsidR="00B35708" w:rsidRPr="00B35708" w:rsidTr="00CC067A">
        <w:trPr>
          <w:trHeight w:val="6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07.2.И</w:t>
            </w:r>
            <w:proofErr w:type="gramStart"/>
            <w:r w:rsidRPr="00B35708">
              <w:rPr>
                <w:rFonts w:eastAsia="Times New Roman"/>
                <w:color w:val="000000"/>
              </w:rPr>
              <w:t>4</w:t>
            </w:r>
            <w:proofErr w:type="gramEnd"/>
            <w:r w:rsidRPr="00B35708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6 038 682,61</w:t>
            </w:r>
          </w:p>
        </w:tc>
      </w:tr>
      <w:tr w:rsidR="00B35708" w:rsidRPr="00B35708" w:rsidTr="00CC067A">
        <w:trPr>
          <w:trHeight w:val="4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07.2.И</w:t>
            </w:r>
            <w:proofErr w:type="gramStart"/>
            <w:r w:rsidRPr="00B35708">
              <w:rPr>
                <w:rFonts w:eastAsia="Times New Roman"/>
                <w:color w:val="000000"/>
              </w:rPr>
              <w:t>4</w:t>
            </w:r>
            <w:proofErr w:type="gramEnd"/>
            <w:r w:rsidRPr="00B35708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6 038 682,61</w:t>
            </w:r>
          </w:p>
        </w:tc>
      </w:tr>
      <w:tr w:rsidR="00B35708" w:rsidRPr="00B35708" w:rsidTr="00CC067A">
        <w:trPr>
          <w:trHeight w:val="2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1 341 600,00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1 341 600,00</w:t>
            </w:r>
          </w:p>
        </w:tc>
      </w:tr>
      <w:tr w:rsidR="00B35708" w:rsidRPr="00B35708" w:rsidTr="00CC067A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1 341 600,00</w:t>
            </w:r>
          </w:p>
        </w:tc>
      </w:tr>
      <w:tr w:rsidR="00B35708" w:rsidRPr="00B35708" w:rsidTr="00CC067A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1 341 600,00</w:t>
            </w:r>
          </w:p>
        </w:tc>
      </w:tr>
      <w:tr w:rsidR="00B35708" w:rsidRPr="00B35708" w:rsidTr="00CC067A">
        <w:trPr>
          <w:trHeight w:val="1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8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191 527 146,39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Подпрограмма "Развитие культуры в Воскресенском муниципальном округе"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126 260 583,55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102 883 763,12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30 909 695,40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24 224 263,12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24 167 905,00</w:t>
            </w:r>
          </w:p>
        </w:tc>
      </w:tr>
      <w:tr w:rsidR="00B35708" w:rsidRPr="00B35708" w:rsidTr="00CC067A">
        <w:trPr>
          <w:trHeight w:val="8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21 616 530,00</w:t>
            </w:r>
          </w:p>
        </w:tc>
      </w:tr>
      <w:tr w:rsidR="00B35708" w:rsidRPr="00B35708" w:rsidTr="00CC067A">
        <w:trPr>
          <w:trHeight w:val="31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2 160 700,00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2 544 875,00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6 500,00</w:t>
            </w:r>
          </w:p>
        </w:tc>
      </w:tr>
      <w:tr w:rsidR="00B35708" w:rsidRPr="00B35708" w:rsidTr="00CC067A">
        <w:trPr>
          <w:trHeight w:val="9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56 358,12</w:t>
            </w:r>
          </w:p>
        </w:tc>
      </w:tr>
      <w:tr w:rsidR="00B35708" w:rsidRPr="00B35708" w:rsidTr="00CC067A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56 358,12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17 362 200,00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17 362 200,00</w:t>
            </w:r>
          </w:p>
        </w:tc>
      </w:tr>
      <w:tr w:rsidR="00B35708" w:rsidRPr="00B35708" w:rsidTr="00CC067A">
        <w:trPr>
          <w:trHeight w:val="5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16 551 400,00</w:t>
            </w:r>
          </w:p>
        </w:tc>
      </w:tr>
      <w:tr w:rsidR="00B35708" w:rsidRPr="00B35708" w:rsidTr="00CC067A">
        <w:trPr>
          <w:trHeight w:val="2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784 856,54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810 800,00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21 297 300,00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6 297 300,00</w:t>
            </w:r>
          </w:p>
        </w:tc>
      </w:tr>
      <w:tr w:rsidR="00B35708" w:rsidRPr="00B35708" w:rsidTr="00CC067A">
        <w:trPr>
          <w:trHeight w:val="7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6 574 300,00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5 201 720,00</w:t>
            </w:r>
          </w:p>
        </w:tc>
      </w:tr>
      <w:tr w:rsidR="00B35708" w:rsidRPr="00B35708" w:rsidTr="00CC067A">
        <w:trPr>
          <w:trHeight w:val="2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834 480,00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1 092 980,00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2 600,00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15 000 000,00</w:t>
            </w:r>
          </w:p>
        </w:tc>
      </w:tr>
      <w:tr w:rsidR="00B35708" w:rsidRPr="00B35708" w:rsidTr="00CC067A">
        <w:trPr>
          <w:trHeight w:val="4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15 000 000,00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50 508 233,82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40 000 000,00</w:t>
            </w:r>
          </w:p>
        </w:tc>
      </w:tr>
      <w:tr w:rsidR="00B35708" w:rsidRPr="00B35708" w:rsidTr="00CC067A">
        <w:trPr>
          <w:trHeight w:val="5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1 990 703,42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1 967 103,42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40 000 000,00</w:t>
            </w:r>
          </w:p>
        </w:tc>
      </w:tr>
      <w:tr w:rsidR="00B35708" w:rsidRPr="00B35708" w:rsidTr="00CC067A">
        <w:trPr>
          <w:trHeight w:val="7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6 938 800,00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41 578 730,40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40 000 000,00</w:t>
            </w:r>
          </w:p>
        </w:tc>
      </w:tr>
      <w:tr w:rsidR="00B35708" w:rsidRPr="00B35708" w:rsidTr="00CC067A">
        <w:trPr>
          <w:trHeight w:val="2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1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0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654 150,00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</w:tr>
      <w:tr w:rsidR="00B35708" w:rsidRPr="00B35708" w:rsidTr="00CC067A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</w:tr>
      <w:tr w:rsidR="00B35708" w:rsidRPr="00B35708" w:rsidTr="00CC067A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</w:tr>
      <w:tr w:rsidR="00B35708" w:rsidRPr="00B35708" w:rsidTr="00CC067A">
        <w:trPr>
          <w:trHeight w:val="4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27 500,00</w:t>
            </w:r>
          </w:p>
        </w:tc>
      </w:tr>
      <w:tr w:rsidR="00B35708" w:rsidRPr="00B35708" w:rsidTr="00CC067A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137 800,00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B35708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B35708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</w:tr>
      <w:tr w:rsidR="00B35708" w:rsidRPr="00B35708" w:rsidTr="00CC067A">
        <w:trPr>
          <w:trHeight w:val="3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</w:tr>
      <w:tr w:rsidR="00B35708" w:rsidRPr="00B35708" w:rsidTr="00CC067A">
        <w:trPr>
          <w:trHeight w:val="4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</w:tr>
      <w:tr w:rsidR="00B35708" w:rsidRPr="00B35708" w:rsidTr="00CC067A">
        <w:trPr>
          <w:trHeight w:val="2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</w:tr>
      <w:tr w:rsidR="00B35708" w:rsidRPr="00B35708" w:rsidTr="00CC067A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</w:tr>
      <w:tr w:rsidR="00B35708" w:rsidRPr="00B35708" w:rsidTr="00CC067A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</w:tr>
      <w:tr w:rsidR="00B35708" w:rsidRPr="00B35708" w:rsidTr="00CC067A">
        <w:trPr>
          <w:trHeight w:val="4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84 800,00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</w:tr>
      <w:tr w:rsidR="00B35708" w:rsidRPr="00B35708" w:rsidTr="00CC067A">
        <w:trPr>
          <w:trHeight w:val="3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</w:tr>
      <w:tr w:rsidR="00B35708" w:rsidRPr="00B35708" w:rsidTr="00CC067A">
        <w:trPr>
          <w:trHeight w:val="5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147 700,00</w:t>
            </w:r>
          </w:p>
        </w:tc>
      </w:tr>
      <w:tr w:rsidR="00B35708" w:rsidRPr="00B35708" w:rsidTr="00CC067A">
        <w:trPr>
          <w:trHeight w:val="6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160 500,00</w:t>
            </w:r>
          </w:p>
        </w:tc>
      </w:tr>
      <w:tr w:rsidR="00B35708" w:rsidRPr="00B35708" w:rsidTr="00CC067A">
        <w:trPr>
          <w:trHeight w:val="3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</w:tr>
      <w:tr w:rsidR="00B35708" w:rsidRPr="00B35708" w:rsidTr="00CC067A">
        <w:trPr>
          <w:trHeight w:val="4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</w:tr>
      <w:tr w:rsidR="00B35708" w:rsidRPr="00B35708" w:rsidTr="00CC067A">
        <w:trPr>
          <w:trHeight w:val="4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60 500,00</w:t>
            </w:r>
          </w:p>
        </w:tc>
      </w:tr>
      <w:tr w:rsidR="00B35708" w:rsidRPr="00B35708" w:rsidTr="00CC067A">
        <w:trPr>
          <w:trHeight w:val="27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4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5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180 650,00</w:t>
            </w:r>
          </w:p>
        </w:tc>
      </w:tr>
      <w:tr w:rsidR="00B35708" w:rsidRPr="00B35708" w:rsidTr="00CC067A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</w:tr>
      <w:tr w:rsidR="00B35708" w:rsidRPr="00B35708" w:rsidTr="00CC067A">
        <w:trPr>
          <w:trHeight w:val="7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127 200,00</w:t>
            </w:r>
          </w:p>
        </w:tc>
      </w:tr>
      <w:tr w:rsidR="00B35708" w:rsidRPr="00B35708" w:rsidTr="00CC067A">
        <w:trPr>
          <w:trHeight w:val="1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</w:tr>
      <w:tr w:rsidR="00B35708" w:rsidRPr="00B35708" w:rsidTr="00CC067A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</w:tr>
      <w:tr w:rsidR="00B35708" w:rsidRPr="00B35708" w:rsidTr="00CC067A">
        <w:trPr>
          <w:trHeight w:val="4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7 200,00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</w:tr>
      <w:tr w:rsidR="00B35708" w:rsidRPr="00B35708" w:rsidTr="00CC067A">
        <w:trPr>
          <w:trHeight w:val="20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46 250,00</w:t>
            </w:r>
          </w:p>
        </w:tc>
      </w:tr>
      <w:tr w:rsidR="00B35708" w:rsidRPr="00B35708" w:rsidTr="00CC067A">
        <w:trPr>
          <w:trHeight w:val="2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07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1 418 490,00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63 033 922,84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58 803 305,00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4 807 600,00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B35708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4 807 600,00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4 746 700,00</w:t>
            </w:r>
          </w:p>
        </w:tc>
      </w:tr>
      <w:tr w:rsidR="00B35708" w:rsidRPr="00B35708" w:rsidTr="00CC067A">
        <w:trPr>
          <w:trHeight w:val="2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B35708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60 900,00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53 995 705,00</w:t>
            </w:r>
          </w:p>
        </w:tc>
      </w:tr>
      <w:tr w:rsidR="00B35708" w:rsidRPr="00B35708" w:rsidTr="00CC067A">
        <w:trPr>
          <w:trHeight w:val="4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53 995 705,00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57 857 915,14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52 810 790,00</w:t>
            </w:r>
          </w:p>
        </w:tc>
      </w:tr>
      <w:tr w:rsidR="00B35708" w:rsidRPr="00B35708" w:rsidTr="00CC067A">
        <w:trPr>
          <w:trHeight w:val="4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365 907,70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1 184 915,00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0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B35708" w:rsidRPr="00B35708" w:rsidTr="00CC067A">
        <w:trPr>
          <w:trHeight w:val="72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B35708">
              <w:rPr>
                <w:rFonts w:eastAsia="Times New Roman"/>
                <w:color w:val="000000"/>
              </w:rPr>
              <w:t>порядке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1 699 700,00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1 699 700,00</w:t>
            </w:r>
          </w:p>
        </w:tc>
      </w:tr>
      <w:tr w:rsidR="00B35708" w:rsidRPr="00B35708" w:rsidTr="00CC067A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1 699 700,00</w:t>
            </w:r>
          </w:p>
        </w:tc>
      </w:tr>
      <w:tr w:rsidR="00B35708" w:rsidRPr="00B35708" w:rsidTr="00CC067A">
        <w:trPr>
          <w:trHeight w:val="1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1 699 700,00</w:t>
            </w:r>
          </w:p>
        </w:tc>
      </w:tr>
      <w:tr w:rsidR="00B35708" w:rsidRPr="00B35708" w:rsidTr="00CC067A">
        <w:trPr>
          <w:trHeight w:val="10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50 932 920,00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B35708" w:rsidRPr="00B35708" w:rsidTr="00CC067A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1 908 320,00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</w:tr>
      <w:tr w:rsidR="00B35708" w:rsidRPr="00B35708" w:rsidTr="00CC067A">
        <w:trPr>
          <w:trHeight w:val="3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</w:tr>
      <w:tr w:rsidR="00B35708" w:rsidRPr="00B35708" w:rsidTr="00CC067A">
        <w:trPr>
          <w:trHeight w:val="6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B35708">
              <w:rPr>
                <w:rFonts w:eastAsia="Times New Roman"/>
                <w:color w:val="000000"/>
              </w:rPr>
              <w:t>дств в ц</w:t>
            </w:r>
            <w:proofErr w:type="gramEnd"/>
            <w:r w:rsidRPr="00B35708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(целевой </w:t>
            </w:r>
            <w:r w:rsidRPr="00B35708">
              <w:rPr>
                <w:rFonts w:eastAsia="Times New Roman"/>
                <w:color w:val="000000"/>
              </w:rPr>
              <w:lastRenderedPageBreak/>
              <w:t>резерв на ГО и ЧС)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11.1.12.25041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</w:tr>
      <w:tr w:rsidR="00B35708" w:rsidRPr="00B35708" w:rsidTr="00CC067A">
        <w:trPr>
          <w:trHeight w:val="52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B35708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B35708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B35708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B35708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1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28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2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38 553 000,00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38 553 000,00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38 553 000,00</w:t>
            </w:r>
          </w:p>
        </w:tc>
      </w:tr>
      <w:tr w:rsidR="00B35708" w:rsidRPr="00B35708" w:rsidTr="00CC067A">
        <w:trPr>
          <w:trHeight w:val="8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35 989 800,00</w:t>
            </w:r>
          </w:p>
        </w:tc>
      </w:tr>
      <w:tr w:rsidR="00B35708" w:rsidRPr="00B35708" w:rsidTr="00CC067A">
        <w:trPr>
          <w:trHeight w:val="4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2 563 200,00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"Развитие единой дежурно-диспетчерской службы Воскресенского муниципального округа Нижегородской </w:t>
            </w:r>
            <w:r w:rsidRPr="00B35708">
              <w:rPr>
                <w:rFonts w:eastAsia="Times New Roman"/>
                <w:color w:val="000000"/>
              </w:rPr>
              <w:lastRenderedPageBreak/>
              <w:t>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11.3.00.00000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8 585 600,00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Обеспечение повседневной деятельности ЕДДС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8 585 600,00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8 585 600,00</w:t>
            </w:r>
          </w:p>
        </w:tc>
      </w:tr>
      <w:tr w:rsidR="00B35708" w:rsidRPr="00B35708" w:rsidTr="00CC067A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7 961 500,00</w:t>
            </w:r>
          </w:p>
        </w:tc>
      </w:tr>
      <w:tr w:rsidR="00B35708" w:rsidRPr="00B35708" w:rsidTr="00CC067A">
        <w:trPr>
          <w:trHeight w:val="1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624 100,00</w:t>
            </w:r>
          </w:p>
        </w:tc>
      </w:tr>
      <w:tr w:rsidR="00B35708" w:rsidRPr="00B35708" w:rsidTr="00CC067A">
        <w:trPr>
          <w:trHeight w:val="6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0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</w:tr>
      <w:tr w:rsidR="00B35708" w:rsidRPr="00B35708" w:rsidTr="00CC067A">
        <w:trPr>
          <w:trHeight w:val="10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</w:tr>
      <w:tr w:rsidR="00B35708" w:rsidRPr="00B35708" w:rsidTr="00CC067A">
        <w:trPr>
          <w:trHeight w:val="6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5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 xml:space="preserve">Приобретение и распространение среди первоклассников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</w:tr>
      <w:tr w:rsidR="00B35708" w:rsidRPr="00B35708" w:rsidTr="00CC067A">
        <w:trPr>
          <w:trHeight w:val="56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5 352 830,00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5 082 900,00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5 098 200,00</w:t>
            </w:r>
          </w:p>
        </w:tc>
      </w:tr>
      <w:tr w:rsidR="00B35708" w:rsidRPr="00B35708" w:rsidTr="00CC067A">
        <w:trPr>
          <w:trHeight w:val="7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12.1.00.00000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269 930,00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Развитие сельскохозяйственного производства (субсидирование части затрат)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0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B35708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6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Подпрограмма "Эпизоотическое благополучие"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229 600,00</w:t>
            </w:r>
          </w:p>
        </w:tc>
      </w:tr>
      <w:tr w:rsidR="00B35708" w:rsidRPr="00B35708" w:rsidTr="00CC067A">
        <w:trPr>
          <w:trHeight w:val="2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229 600,00</w:t>
            </w:r>
          </w:p>
        </w:tc>
      </w:tr>
      <w:tr w:rsidR="00B35708" w:rsidRPr="00B35708" w:rsidTr="00CC067A">
        <w:trPr>
          <w:trHeight w:val="5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B35708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229 600,00</w:t>
            </w:r>
          </w:p>
        </w:tc>
      </w:tr>
      <w:tr w:rsidR="00B35708" w:rsidRPr="00B35708" w:rsidTr="00CC067A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229 600,00</w:t>
            </w:r>
          </w:p>
        </w:tc>
      </w:tr>
      <w:tr w:rsidR="00B35708" w:rsidRPr="00B35708" w:rsidTr="00CC067A">
        <w:trPr>
          <w:trHeight w:val="2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</w:tr>
      <w:tr w:rsidR="00B35708" w:rsidRPr="00B35708" w:rsidTr="00CC067A">
        <w:trPr>
          <w:trHeight w:val="4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</w:tr>
      <w:tr w:rsidR="00B35708" w:rsidRPr="00B35708" w:rsidTr="00CC067A">
        <w:trPr>
          <w:trHeight w:val="44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4 868 600,00</w:t>
            </w:r>
          </w:p>
        </w:tc>
      </w:tr>
      <w:tr w:rsidR="00B35708" w:rsidRPr="00B35708" w:rsidTr="00CC067A">
        <w:trPr>
          <w:trHeight w:val="8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4 512 900,00</w:t>
            </w:r>
          </w:p>
        </w:tc>
      </w:tr>
      <w:tr w:rsidR="00B35708" w:rsidRPr="00B35708" w:rsidTr="00CC067A">
        <w:trPr>
          <w:trHeight w:val="4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355 700,00</w:t>
            </w:r>
          </w:p>
        </w:tc>
      </w:tr>
      <w:tr w:rsidR="00B35708" w:rsidRPr="00B35708" w:rsidTr="00CC067A">
        <w:trPr>
          <w:trHeight w:val="7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6 593 976,00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B35708" w:rsidRPr="00B35708" w:rsidTr="00CC067A">
        <w:trPr>
          <w:trHeight w:val="6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1 908 476,00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475 000,00</w:t>
            </w:r>
          </w:p>
        </w:tc>
      </w:tr>
      <w:tr w:rsidR="00B35708" w:rsidRPr="00B35708" w:rsidTr="00CC067A">
        <w:trPr>
          <w:trHeight w:val="3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1 908 476,00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475 000,00</w:t>
            </w:r>
          </w:p>
        </w:tc>
      </w:tr>
      <w:tr w:rsidR="00B35708" w:rsidRPr="00B35708" w:rsidTr="00CC067A">
        <w:trPr>
          <w:trHeight w:val="5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225 000,00</w:t>
            </w:r>
          </w:p>
        </w:tc>
      </w:tr>
      <w:tr w:rsidR="00B35708" w:rsidRPr="00B35708" w:rsidTr="00CC067A">
        <w:trPr>
          <w:trHeight w:val="4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225 000,00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433 476,00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433 476,00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</w:tr>
      <w:tr w:rsidR="00B35708" w:rsidRPr="00B35708" w:rsidTr="00CC067A">
        <w:trPr>
          <w:trHeight w:val="4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</w:tr>
      <w:tr w:rsidR="00B35708" w:rsidRPr="00B35708" w:rsidTr="00CC067A">
        <w:trPr>
          <w:trHeight w:val="7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4 485 900,00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4 485 900,00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4 485 900,00</w:t>
            </w:r>
          </w:p>
        </w:tc>
      </w:tr>
      <w:tr w:rsidR="00B35708" w:rsidRPr="00B35708" w:rsidTr="00CC067A">
        <w:trPr>
          <w:trHeight w:val="9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4 325 000,00</w:t>
            </w:r>
          </w:p>
        </w:tc>
      </w:tr>
      <w:tr w:rsidR="00B35708" w:rsidRPr="00B35708" w:rsidTr="00CC067A">
        <w:trPr>
          <w:trHeight w:val="3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160 900,00</w:t>
            </w:r>
          </w:p>
        </w:tc>
      </w:tr>
      <w:tr w:rsidR="00B35708" w:rsidRPr="00B35708" w:rsidTr="00CC067A">
        <w:trPr>
          <w:trHeight w:val="82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18 520 000,00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B35708" w:rsidRPr="00B35708" w:rsidTr="00CC067A">
        <w:trPr>
          <w:trHeight w:val="43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1 008 900,00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</w:tr>
      <w:tr w:rsidR="00B35708" w:rsidRPr="00B35708" w:rsidTr="00CC067A">
        <w:trPr>
          <w:trHeight w:val="3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</w:tr>
      <w:tr w:rsidR="00B35708" w:rsidRPr="00B35708" w:rsidTr="00CC067A">
        <w:trPr>
          <w:trHeight w:val="39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</w:tr>
      <w:tr w:rsidR="00B35708" w:rsidRPr="00B35708" w:rsidTr="00CC067A">
        <w:trPr>
          <w:trHeight w:val="11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8 900,00</w:t>
            </w:r>
          </w:p>
        </w:tc>
      </w:tr>
      <w:tr w:rsidR="00B35708" w:rsidRPr="00B35708" w:rsidTr="00CC067A">
        <w:trPr>
          <w:trHeight w:val="8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"Повышение эффективности бюджетных расходов Воскресенского муниципального округа Нижегородской </w:t>
            </w:r>
            <w:r w:rsidRPr="00B35708">
              <w:rPr>
                <w:rFonts w:eastAsia="Times New Roman"/>
                <w:color w:val="000000"/>
              </w:rPr>
              <w:lastRenderedPageBreak/>
              <w:t>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14.2.00.00000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129 600,00</w:t>
            </w:r>
          </w:p>
        </w:tc>
      </w:tr>
      <w:tr w:rsidR="00B35708" w:rsidRPr="00B35708" w:rsidTr="00CC067A">
        <w:trPr>
          <w:trHeight w:val="4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Модернизация информационной системы управления муниципальными финансами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129 600,00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129 600,00</w:t>
            </w:r>
          </w:p>
        </w:tc>
      </w:tr>
      <w:tr w:rsidR="00B35708" w:rsidRPr="00B35708" w:rsidTr="00CC067A">
        <w:trPr>
          <w:trHeight w:val="49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129 600,00</w:t>
            </w:r>
          </w:p>
        </w:tc>
      </w:tr>
      <w:tr w:rsidR="00B35708" w:rsidRPr="00B35708" w:rsidTr="00CC067A">
        <w:trPr>
          <w:trHeight w:val="49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2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16 835 600,00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16 835 600,00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16 835 600,00</w:t>
            </w:r>
          </w:p>
        </w:tc>
      </w:tr>
      <w:tr w:rsidR="00B35708" w:rsidRPr="00B35708" w:rsidTr="00CC067A">
        <w:trPr>
          <w:trHeight w:val="7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16 307 500,00</w:t>
            </w:r>
          </w:p>
        </w:tc>
      </w:tr>
      <w:tr w:rsidR="00B35708" w:rsidRPr="00B35708" w:rsidTr="00CC067A">
        <w:trPr>
          <w:trHeight w:val="47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1 038 300,00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528 100,00</w:t>
            </w:r>
          </w:p>
        </w:tc>
      </w:tr>
      <w:tr w:rsidR="00B35708" w:rsidRPr="00B35708" w:rsidTr="00CC067A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3 189 900,00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B35708" w:rsidRPr="00B35708" w:rsidTr="00CC067A">
        <w:trPr>
          <w:trHeight w:val="5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B35708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12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6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29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B35708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</w:tr>
      <w:tr w:rsidR="00B35708" w:rsidRPr="00B35708" w:rsidTr="00CC067A">
        <w:trPr>
          <w:trHeight w:val="4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материально-техническое обеспечение АНО "Центр поддержки и развития бизнеса Воскресенского муниципального округа </w:t>
            </w:r>
            <w:r w:rsidRPr="00B35708">
              <w:rPr>
                <w:rFonts w:eastAsia="Times New Roman"/>
                <w:color w:val="000000"/>
              </w:rPr>
              <w:lastRenderedPageBreak/>
              <w:t>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15.3.03.25080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</w:tr>
      <w:tr w:rsidR="00B35708" w:rsidRPr="00B35708" w:rsidTr="00CC067A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2 747 340,00</w:t>
            </w:r>
          </w:p>
        </w:tc>
      </w:tr>
      <w:tr w:rsidR="00B35708" w:rsidRPr="00B35708" w:rsidTr="00CC067A">
        <w:trPr>
          <w:trHeight w:val="7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B35708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B35708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B3570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7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B3570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«Обеспечение сохранности архивных фондов </w:t>
            </w:r>
            <w:r w:rsidRPr="00B35708">
              <w:rPr>
                <w:rFonts w:eastAsia="Times New Roman"/>
                <w:b/>
                <w:bCs/>
                <w:color w:val="000000"/>
              </w:rPr>
              <w:lastRenderedPageBreak/>
              <w:t>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lastRenderedPageBreak/>
              <w:t>17.0.00.00000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420 000,00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B35708" w:rsidRPr="00B35708" w:rsidTr="00CC067A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310 000,00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</w:tr>
      <w:tr w:rsidR="00B35708" w:rsidRPr="00B35708" w:rsidTr="00CC067A">
        <w:trPr>
          <w:trHeight w:val="1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</w:tr>
      <w:tr w:rsidR="00B35708" w:rsidRPr="00B35708" w:rsidTr="00CC067A">
        <w:trPr>
          <w:trHeight w:val="2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120 000,00</w:t>
            </w:r>
          </w:p>
        </w:tc>
      </w:tr>
      <w:tr w:rsidR="00B35708" w:rsidRPr="00B35708" w:rsidTr="00CC067A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5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3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</w:tr>
      <w:tr w:rsidR="00B35708" w:rsidRPr="00B35708" w:rsidTr="00CC067A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90 000,00</w:t>
            </w:r>
          </w:p>
        </w:tc>
      </w:tr>
      <w:tr w:rsidR="00B35708" w:rsidRPr="00B35708" w:rsidTr="00CC067A">
        <w:trPr>
          <w:trHeight w:val="3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90 000,00</w:t>
            </w:r>
          </w:p>
        </w:tc>
      </w:tr>
      <w:tr w:rsidR="00B35708" w:rsidRPr="00B35708" w:rsidTr="00CC067A">
        <w:trPr>
          <w:trHeight w:val="60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8 891 500,00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B35708" w:rsidRPr="00B35708" w:rsidTr="00CC067A">
        <w:trPr>
          <w:trHeight w:val="4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B35708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на участие в семинарах, выставках и </w:t>
            </w:r>
            <w:r w:rsidRPr="00B35708">
              <w:rPr>
                <w:rFonts w:eastAsia="Times New Roman"/>
                <w:color w:val="000000"/>
              </w:rPr>
              <w:lastRenderedPageBreak/>
              <w:t>форумах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18.1.09.23180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8 321 500,00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</w:tr>
      <w:tr w:rsidR="00B35708" w:rsidRPr="00B35708" w:rsidTr="00CC067A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</w:tr>
      <w:tr w:rsidR="00B35708" w:rsidRPr="00B35708" w:rsidTr="00CC067A">
        <w:trPr>
          <w:trHeight w:val="4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6 873 700,00</w:t>
            </w:r>
          </w:p>
        </w:tc>
      </w:tr>
      <w:tr w:rsidR="00B35708" w:rsidRPr="00B35708" w:rsidTr="00CC067A">
        <w:trPr>
          <w:trHeight w:val="3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B35708">
              <w:rPr>
                <w:rFonts w:eastAsia="Times New Roman"/>
                <w:color w:val="000000"/>
              </w:rPr>
              <w:t>в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9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B35708">
              <w:rPr>
                <w:rFonts w:eastAsia="Times New Roman"/>
                <w:color w:val="000000"/>
              </w:rPr>
              <w:t>в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B35708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0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B35708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B35708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1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B35708">
              <w:rPr>
                <w:rFonts w:eastAsia="Times New Roman"/>
                <w:color w:val="000000"/>
              </w:rPr>
              <w:t>в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B35708">
              <w:rPr>
                <w:rFonts w:eastAsia="Times New Roman"/>
                <w:color w:val="000000"/>
              </w:rPr>
              <w:t>в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B35708">
              <w:rPr>
                <w:rFonts w:eastAsia="Times New Roman"/>
                <w:color w:val="000000"/>
              </w:rPr>
              <w:t>инвест</w:t>
            </w:r>
            <w:proofErr w:type="spellEnd"/>
            <w:r w:rsidRPr="00B35708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B35708">
              <w:rPr>
                <w:rFonts w:eastAsia="Times New Roman"/>
                <w:color w:val="000000"/>
              </w:rPr>
              <w:t>инвест</w:t>
            </w:r>
            <w:proofErr w:type="spellEnd"/>
            <w:r w:rsidRPr="00B35708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8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5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0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13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B35708">
              <w:rPr>
                <w:rFonts w:eastAsia="Times New Roman"/>
                <w:color w:val="000000"/>
              </w:rPr>
              <w:t>об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9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B35708">
              <w:rPr>
                <w:rFonts w:eastAsia="Times New Roman"/>
                <w:color w:val="000000"/>
              </w:rPr>
              <w:lastRenderedPageBreak/>
              <w:t>Рассходы</w:t>
            </w:r>
            <w:proofErr w:type="spellEnd"/>
            <w:r w:rsidRPr="00B35708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B35708">
              <w:rPr>
                <w:rFonts w:eastAsia="Times New Roman"/>
                <w:color w:val="000000"/>
              </w:rPr>
              <w:t>об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82 000,00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B35708" w:rsidRPr="00B35708" w:rsidTr="00CC067A">
        <w:trPr>
          <w:trHeight w:val="86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42 000,00</w:t>
            </w:r>
          </w:p>
        </w:tc>
      </w:tr>
      <w:tr w:rsidR="00B35708" w:rsidRPr="00B35708" w:rsidTr="00CC067A">
        <w:trPr>
          <w:trHeight w:val="6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B35708">
              <w:rPr>
                <w:rFonts w:eastAsia="Times New Roman"/>
                <w:color w:val="000000"/>
              </w:rPr>
              <w:t>при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42 000,00</w:t>
            </w:r>
          </w:p>
        </w:tc>
      </w:tr>
      <w:tr w:rsidR="00B35708" w:rsidRPr="00B35708" w:rsidTr="00CC067A">
        <w:trPr>
          <w:trHeight w:val="9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</w:tr>
      <w:tr w:rsidR="00B35708" w:rsidRPr="00B35708" w:rsidTr="00CC067A">
        <w:trPr>
          <w:trHeight w:val="9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</w:tr>
      <w:tr w:rsidR="00B35708" w:rsidRPr="00B35708" w:rsidTr="00CC067A">
        <w:trPr>
          <w:trHeight w:val="2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B35708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19.1.27.29120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</w:tr>
      <w:tr w:rsidR="00B35708" w:rsidRPr="00B35708" w:rsidTr="00CC067A">
        <w:trPr>
          <w:trHeight w:val="9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</w:tr>
      <w:tr w:rsidR="00B35708" w:rsidRPr="00B35708" w:rsidTr="00CC067A">
        <w:trPr>
          <w:trHeight w:val="9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21 000,00</w:t>
            </w:r>
          </w:p>
        </w:tc>
      </w:tr>
      <w:tr w:rsidR="00B35708" w:rsidRPr="00B35708" w:rsidTr="00CC067A">
        <w:trPr>
          <w:trHeight w:val="4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</w:tr>
      <w:tr w:rsidR="00B35708" w:rsidRPr="00B35708" w:rsidTr="00CC067A">
        <w:trPr>
          <w:trHeight w:val="5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</w:tr>
      <w:tr w:rsidR="00B35708" w:rsidRPr="00B35708" w:rsidTr="00CC067A">
        <w:trPr>
          <w:trHeight w:val="88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B35708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</w:tr>
      <w:tr w:rsidR="00B35708" w:rsidRPr="00B35708" w:rsidTr="00CC067A">
        <w:trPr>
          <w:trHeight w:val="7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B35708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B35708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</w:tr>
      <w:tr w:rsidR="00B35708" w:rsidRPr="00B35708" w:rsidTr="00CC067A">
        <w:trPr>
          <w:trHeight w:val="2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32 000,00</w:t>
            </w:r>
          </w:p>
        </w:tc>
      </w:tr>
      <w:tr w:rsidR="00B35708" w:rsidRPr="00B35708" w:rsidTr="00CC067A">
        <w:trPr>
          <w:trHeight w:val="95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5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8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3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B35708" w:rsidRPr="00B35708" w:rsidTr="00CC067A">
        <w:trPr>
          <w:trHeight w:val="65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</w:tr>
      <w:tr w:rsidR="00B35708" w:rsidRPr="00B35708" w:rsidTr="00CC067A">
        <w:trPr>
          <w:trHeight w:val="4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14 200,00</w:t>
            </w:r>
          </w:p>
        </w:tc>
      </w:tr>
      <w:tr w:rsidR="00B35708" w:rsidRPr="00B35708" w:rsidTr="00CC067A">
        <w:trPr>
          <w:trHeight w:val="7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</w:tr>
      <w:tr w:rsidR="00B35708" w:rsidRPr="00B35708" w:rsidTr="00CC067A">
        <w:trPr>
          <w:trHeight w:val="6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</w:tr>
      <w:tr w:rsidR="00B35708" w:rsidRPr="00B35708" w:rsidTr="00CC067A">
        <w:trPr>
          <w:trHeight w:val="9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3 408 500,00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117 527 468,46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103 412 600,00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106 056 761,00</w:t>
            </w:r>
          </w:p>
        </w:tc>
      </w:tr>
      <w:tr w:rsidR="00B35708" w:rsidRPr="00B35708" w:rsidTr="00CC067A">
        <w:trPr>
          <w:trHeight w:val="29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117 527 468,46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103 412 600,00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106 056 761,00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71 437 370,00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71 152 500,00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71 152 500,00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4 634 600,00</w:t>
            </w:r>
          </w:p>
        </w:tc>
      </w:tr>
      <w:tr w:rsidR="00B35708" w:rsidRPr="00B35708" w:rsidTr="00CC067A">
        <w:trPr>
          <w:trHeight w:val="10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4 634 600,00</w:t>
            </w:r>
          </w:p>
        </w:tc>
      </w:tr>
      <w:tr w:rsidR="00B35708" w:rsidRPr="00B35708" w:rsidTr="00CC067A">
        <w:trPr>
          <w:trHeight w:val="3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2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1 754 000,00</w:t>
            </w:r>
          </w:p>
        </w:tc>
      </w:tr>
      <w:tr w:rsidR="00B35708" w:rsidRPr="00B35708" w:rsidTr="00CC067A">
        <w:trPr>
          <w:trHeight w:val="120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1 754 000,00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61 784 270,00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61 910 400,00</w:t>
            </w:r>
          </w:p>
        </w:tc>
      </w:tr>
      <w:tr w:rsidR="00B35708" w:rsidRPr="00B35708" w:rsidTr="00CC067A">
        <w:trPr>
          <w:trHeight w:val="103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55 308 200,00</w:t>
            </w:r>
          </w:p>
        </w:tc>
      </w:tr>
      <w:tr w:rsidR="00B35708" w:rsidRPr="00B35708" w:rsidTr="00CC067A">
        <w:trPr>
          <w:trHeight w:val="6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6 472 570,00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6 598 700,00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</w:tr>
      <w:tr w:rsidR="00B35708" w:rsidRPr="00B35708" w:rsidTr="00CC067A">
        <w:trPr>
          <w:trHeight w:val="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721 000,00</w:t>
            </w:r>
          </w:p>
        </w:tc>
      </w:tr>
      <w:tr w:rsidR="00B35708" w:rsidRPr="00B35708" w:rsidTr="00CC067A">
        <w:trPr>
          <w:trHeight w:val="58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680 600,00</w:t>
            </w:r>
          </w:p>
        </w:tc>
      </w:tr>
      <w:tr w:rsidR="00B35708" w:rsidRPr="00B35708" w:rsidTr="00CC067A">
        <w:trPr>
          <w:trHeight w:val="4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40 400,00</w:t>
            </w:r>
          </w:p>
        </w:tc>
      </w:tr>
      <w:tr w:rsidR="00B35708" w:rsidRPr="00B35708" w:rsidTr="00CC067A">
        <w:trPr>
          <w:trHeight w:val="117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717 600,00</w:t>
            </w:r>
          </w:p>
        </w:tc>
      </w:tr>
      <w:tr w:rsidR="00B35708" w:rsidRPr="00B35708" w:rsidTr="00CC067A">
        <w:trPr>
          <w:trHeight w:val="106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680 600,00</w:t>
            </w:r>
          </w:p>
        </w:tc>
      </w:tr>
      <w:tr w:rsidR="00B35708" w:rsidRPr="00B35708" w:rsidTr="00CC067A">
        <w:trPr>
          <w:trHeight w:val="52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37 000,00</w:t>
            </w:r>
          </w:p>
        </w:tc>
      </w:tr>
      <w:tr w:rsidR="00B35708" w:rsidRPr="00B35708" w:rsidTr="00CC067A">
        <w:trPr>
          <w:trHeight w:val="81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1 414 900,00</w:t>
            </w:r>
          </w:p>
        </w:tc>
      </w:tr>
      <w:tr w:rsidR="00B35708" w:rsidRPr="00B35708" w:rsidTr="00CC067A">
        <w:trPr>
          <w:trHeight w:val="1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1 360 900,00</w:t>
            </w:r>
          </w:p>
        </w:tc>
      </w:tr>
      <w:tr w:rsidR="00B35708" w:rsidRPr="00B35708" w:rsidTr="00CC067A">
        <w:trPr>
          <w:trHeight w:val="6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54 000,00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24 202 670,00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20 006 000,00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24 202 670,00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20 006 000,00</w:t>
            </w:r>
          </w:p>
        </w:tc>
      </w:tr>
      <w:tr w:rsidR="00B35708" w:rsidRPr="00B35708" w:rsidTr="00CC067A">
        <w:trPr>
          <w:trHeight w:val="10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15 661 000,00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12 886 100,00</w:t>
            </w:r>
          </w:p>
        </w:tc>
      </w:tr>
      <w:tr w:rsidR="00B35708" w:rsidRPr="00B35708" w:rsidTr="00CC067A">
        <w:trPr>
          <w:trHeight w:val="48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8 523 670,00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7 101 900,00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18 000,00</w:t>
            </w:r>
          </w:p>
        </w:tc>
      </w:tr>
      <w:tr w:rsidR="00B35708" w:rsidRPr="00B35708" w:rsidTr="00CC067A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2 456 000,00</w:t>
            </w:r>
          </w:p>
        </w:tc>
      </w:tr>
      <w:tr w:rsidR="00B35708" w:rsidRPr="00B35708" w:rsidTr="00CC067A">
        <w:trPr>
          <w:trHeight w:val="8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2 448 200,00</w:t>
            </w:r>
          </w:p>
        </w:tc>
      </w:tr>
      <w:tr w:rsidR="00B35708" w:rsidRPr="00B35708" w:rsidTr="00CC067A">
        <w:trPr>
          <w:trHeight w:val="7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1 348 730,00</w:t>
            </w:r>
          </w:p>
        </w:tc>
      </w:tr>
      <w:tr w:rsidR="00B35708" w:rsidRPr="00B35708" w:rsidTr="00CC067A">
        <w:trPr>
          <w:trHeight w:val="3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1 099 470,00</w:t>
            </w:r>
          </w:p>
        </w:tc>
      </w:tr>
      <w:tr w:rsidR="00B35708" w:rsidRPr="00B35708" w:rsidTr="00CC067A">
        <w:trPr>
          <w:trHeight w:val="133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7 800,00</w:t>
            </w:r>
          </w:p>
        </w:tc>
      </w:tr>
      <w:tr w:rsidR="00B35708" w:rsidRPr="00B35708" w:rsidTr="00CC067A">
        <w:trPr>
          <w:trHeight w:val="3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7 800,00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20 075 328,46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12 442 261,00</w:t>
            </w:r>
          </w:p>
        </w:tc>
      </w:tr>
      <w:tr w:rsidR="00B35708" w:rsidRPr="00B35708" w:rsidTr="00CC067A">
        <w:trPr>
          <w:trHeight w:val="34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452 200,00</w:t>
            </w:r>
          </w:p>
        </w:tc>
      </w:tr>
      <w:tr w:rsidR="00B35708" w:rsidRPr="00B35708" w:rsidTr="00CC067A">
        <w:trPr>
          <w:trHeight w:val="4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452 200,00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6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2 133 961,00</w:t>
            </w:r>
          </w:p>
        </w:tc>
      </w:tr>
      <w:tr w:rsidR="00B35708" w:rsidRPr="00B35708" w:rsidTr="00CC067A">
        <w:trPr>
          <w:trHeight w:val="2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2 133 961,00</w:t>
            </w:r>
          </w:p>
        </w:tc>
      </w:tr>
      <w:tr w:rsidR="00B35708" w:rsidRPr="00B35708" w:rsidTr="00CC067A">
        <w:trPr>
          <w:trHeight w:val="70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3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</w:tr>
      <w:tr w:rsidR="00B35708" w:rsidRPr="00B35708" w:rsidTr="00CC067A">
        <w:trPr>
          <w:trHeight w:val="7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9 302 600,00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9 302 600,00</w:t>
            </w:r>
          </w:p>
        </w:tc>
      </w:tr>
      <w:tr w:rsidR="00B35708" w:rsidRPr="00B35708" w:rsidTr="00CC067A">
        <w:trPr>
          <w:trHeight w:val="115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 xml:space="preserve"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</w:t>
            </w:r>
            <w:r w:rsidRPr="00B35708">
              <w:rPr>
                <w:rFonts w:eastAsia="Times New Roman"/>
                <w:color w:val="000000"/>
              </w:rPr>
              <w:lastRenderedPageBreak/>
              <w:t>бюджета (единая субвенция)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77.7.04.73930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</w:tr>
      <w:tr w:rsidR="00B35708" w:rsidRPr="00B35708" w:rsidTr="00CC067A">
        <w:trPr>
          <w:trHeight w:val="34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3 500,00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2 196 988,46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550 000,00</w:t>
            </w:r>
          </w:p>
        </w:tc>
      </w:tr>
      <w:tr w:rsidR="00B35708" w:rsidRPr="00B35708" w:rsidTr="00CC067A">
        <w:trPr>
          <w:trHeight w:val="31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2 142 238,46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54 750,00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color w:val="000000"/>
              </w:rPr>
            </w:pPr>
            <w:r w:rsidRPr="00B35708">
              <w:rPr>
                <w:rFonts w:eastAsia="Times New Roman"/>
                <w:color w:val="000000"/>
              </w:rPr>
              <w:t>50 000,00</w:t>
            </w:r>
          </w:p>
        </w:tc>
      </w:tr>
      <w:tr w:rsidR="00B35708" w:rsidRPr="00B35708" w:rsidTr="00CC067A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1 262 114 023,78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1 168 246 667,03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708" w:rsidRPr="00B35708" w:rsidRDefault="00B35708" w:rsidP="00B3570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35708">
              <w:rPr>
                <w:rFonts w:eastAsia="Times New Roman"/>
                <w:b/>
                <w:bCs/>
                <w:color w:val="000000"/>
              </w:rPr>
              <w:t>1 369 411 506,91</w:t>
            </w:r>
          </w:p>
        </w:tc>
      </w:tr>
    </w:tbl>
    <w:p w:rsidR="00750BC7" w:rsidRDefault="00750BC7">
      <w:bookmarkStart w:id="0" w:name="_GoBack"/>
      <w:bookmarkEnd w:id="0"/>
    </w:p>
    <w:sectPr w:rsidR="00750BC7" w:rsidSect="00CE37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A5"/>
    <w:rsid w:val="00750BC7"/>
    <w:rsid w:val="00B35708"/>
    <w:rsid w:val="00CE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A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7A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A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E37A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E37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E37A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E3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E37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37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E3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E37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E37A5"/>
  </w:style>
  <w:style w:type="paragraph" w:styleId="ab">
    <w:name w:val="Normal (Web)"/>
    <w:basedOn w:val="a"/>
    <w:uiPriority w:val="99"/>
    <w:rsid w:val="00CE37A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E37A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E37A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E37A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E37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E37A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E37A5"/>
    <w:rPr>
      <w:rFonts w:ascii="Arial" w:hAnsi="Arial" w:cs="Arial" w:hint="default"/>
      <w:sz w:val="24"/>
    </w:rPr>
  </w:style>
  <w:style w:type="character" w:customStyle="1" w:styleId="WW8Num2z0">
    <w:name w:val="WW8Num2z0"/>
    <w:rsid w:val="00CE37A5"/>
  </w:style>
  <w:style w:type="character" w:customStyle="1" w:styleId="WW8Num2z1">
    <w:name w:val="WW8Num2z1"/>
    <w:rsid w:val="00CE37A5"/>
  </w:style>
  <w:style w:type="character" w:customStyle="1" w:styleId="WW8Num2z2">
    <w:name w:val="WW8Num2z2"/>
    <w:rsid w:val="00CE37A5"/>
  </w:style>
  <w:style w:type="character" w:customStyle="1" w:styleId="WW8Num2z3">
    <w:name w:val="WW8Num2z3"/>
    <w:rsid w:val="00CE37A5"/>
  </w:style>
  <w:style w:type="character" w:customStyle="1" w:styleId="WW8Num2z4">
    <w:name w:val="WW8Num2z4"/>
    <w:rsid w:val="00CE37A5"/>
  </w:style>
  <w:style w:type="character" w:customStyle="1" w:styleId="WW8Num2z5">
    <w:name w:val="WW8Num2z5"/>
    <w:rsid w:val="00CE37A5"/>
  </w:style>
  <w:style w:type="character" w:customStyle="1" w:styleId="WW8Num2z6">
    <w:name w:val="WW8Num2z6"/>
    <w:rsid w:val="00CE37A5"/>
  </w:style>
  <w:style w:type="character" w:customStyle="1" w:styleId="WW8Num2z7">
    <w:name w:val="WW8Num2z7"/>
    <w:rsid w:val="00CE37A5"/>
  </w:style>
  <w:style w:type="character" w:customStyle="1" w:styleId="WW8Num2z8">
    <w:name w:val="WW8Num2z8"/>
    <w:rsid w:val="00CE37A5"/>
  </w:style>
  <w:style w:type="character" w:customStyle="1" w:styleId="WW8Num3z0">
    <w:name w:val="WW8Num3z0"/>
    <w:rsid w:val="00CE37A5"/>
    <w:rPr>
      <w:rFonts w:hint="default"/>
    </w:rPr>
  </w:style>
  <w:style w:type="character" w:customStyle="1" w:styleId="WW8Num4z0">
    <w:name w:val="WW8Num4z0"/>
    <w:rsid w:val="00CE37A5"/>
    <w:rPr>
      <w:rFonts w:hint="default"/>
      <w:sz w:val="24"/>
    </w:rPr>
  </w:style>
  <w:style w:type="character" w:customStyle="1" w:styleId="WW8Num4z1">
    <w:name w:val="WW8Num4z1"/>
    <w:rsid w:val="00CE37A5"/>
  </w:style>
  <w:style w:type="character" w:customStyle="1" w:styleId="WW8Num4z2">
    <w:name w:val="WW8Num4z2"/>
    <w:rsid w:val="00CE37A5"/>
  </w:style>
  <w:style w:type="character" w:customStyle="1" w:styleId="WW8Num4z3">
    <w:name w:val="WW8Num4z3"/>
    <w:rsid w:val="00CE37A5"/>
  </w:style>
  <w:style w:type="character" w:customStyle="1" w:styleId="WW8Num4z4">
    <w:name w:val="WW8Num4z4"/>
    <w:rsid w:val="00CE37A5"/>
  </w:style>
  <w:style w:type="character" w:customStyle="1" w:styleId="WW8Num4z5">
    <w:name w:val="WW8Num4z5"/>
    <w:rsid w:val="00CE37A5"/>
  </w:style>
  <w:style w:type="character" w:customStyle="1" w:styleId="WW8Num4z6">
    <w:name w:val="WW8Num4z6"/>
    <w:rsid w:val="00CE37A5"/>
  </w:style>
  <w:style w:type="character" w:customStyle="1" w:styleId="WW8Num4z7">
    <w:name w:val="WW8Num4z7"/>
    <w:rsid w:val="00CE37A5"/>
  </w:style>
  <w:style w:type="character" w:customStyle="1" w:styleId="WW8Num4z8">
    <w:name w:val="WW8Num4z8"/>
    <w:rsid w:val="00CE37A5"/>
  </w:style>
  <w:style w:type="character" w:customStyle="1" w:styleId="WW8Num5z0">
    <w:name w:val="WW8Num5z0"/>
    <w:rsid w:val="00CE37A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E37A5"/>
    <w:rPr>
      <w:rFonts w:hint="default"/>
    </w:rPr>
  </w:style>
  <w:style w:type="character" w:customStyle="1" w:styleId="6">
    <w:name w:val="Основной шрифт абзаца6"/>
    <w:rsid w:val="00CE37A5"/>
  </w:style>
  <w:style w:type="character" w:customStyle="1" w:styleId="WW8Num1z2">
    <w:name w:val="WW8Num1z2"/>
    <w:rsid w:val="00CE37A5"/>
  </w:style>
  <w:style w:type="character" w:customStyle="1" w:styleId="WW8Num1z3">
    <w:name w:val="WW8Num1z3"/>
    <w:rsid w:val="00CE37A5"/>
  </w:style>
  <w:style w:type="character" w:customStyle="1" w:styleId="WW8Num1z4">
    <w:name w:val="WW8Num1z4"/>
    <w:rsid w:val="00CE37A5"/>
  </w:style>
  <w:style w:type="character" w:customStyle="1" w:styleId="WW8Num1z5">
    <w:name w:val="WW8Num1z5"/>
    <w:rsid w:val="00CE37A5"/>
  </w:style>
  <w:style w:type="character" w:customStyle="1" w:styleId="WW8Num1z6">
    <w:name w:val="WW8Num1z6"/>
    <w:rsid w:val="00CE37A5"/>
  </w:style>
  <w:style w:type="character" w:customStyle="1" w:styleId="WW8Num1z7">
    <w:name w:val="WW8Num1z7"/>
    <w:rsid w:val="00CE37A5"/>
  </w:style>
  <w:style w:type="character" w:customStyle="1" w:styleId="WW8Num1z8">
    <w:name w:val="WW8Num1z8"/>
    <w:rsid w:val="00CE37A5"/>
  </w:style>
  <w:style w:type="character" w:customStyle="1" w:styleId="5">
    <w:name w:val="Основной шрифт абзаца5"/>
    <w:rsid w:val="00CE37A5"/>
  </w:style>
  <w:style w:type="character" w:customStyle="1" w:styleId="4">
    <w:name w:val="Основной шрифт абзаца4"/>
    <w:rsid w:val="00CE37A5"/>
  </w:style>
  <w:style w:type="character" w:customStyle="1" w:styleId="3">
    <w:name w:val="Основной шрифт абзаца3"/>
    <w:rsid w:val="00CE37A5"/>
  </w:style>
  <w:style w:type="character" w:customStyle="1" w:styleId="22">
    <w:name w:val="Основной шрифт абзаца2"/>
    <w:rsid w:val="00CE37A5"/>
  </w:style>
  <w:style w:type="character" w:customStyle="1" w:styleId="WW8Num5z1">
    <w:name w:val="WW8Num5z1"/>
    <w:rsid w:val="00CE37A5"/>
  </w:style>
  <w:style w:type="character" w:customStyle="1" w:styleId="WW8Num5z2">
    <w:name w:val="WW8Num5z2"/>
    <w:rsid w:val="00CE37A5"/>
  </w:style>
  <w:style w:type="character" w:customStyle="1" w:styleId="WW8Num5z3">
    <w:name w:val="WW8Num5z3"/>
    <w:rsid w:val="00CE37A5"/>
  </w:style>
  <w:style w:type="character" w:customStyle="1" w:styleId="WW8Num5z4">
    <w:name w:val="WW8Num5z4"/>
    <w:rsid w:val="00CE37A5"/>
  </w:style>
  <w:style w:type="character" w:customStyle="1" w:styleId="WW8Num5z5">
    <w:name w:val="WW8Num5z5"/>
    <w:rsid w:val="00CE37A5"/>
  </w:style>
  <w:style w:type="character" w:customStyle="1" w:styleId="WW8Num5z6">
    <w:name w:val="WW8Num5z6"/>
    <w:rsid w:val="00CE37A5"/>
  </w:style>
  <w:style w:type="character" w:customStyle="1" w:styleId="WW8Num5z7">
    <w:name w:val="WW8Num5z7"/>
    <w:rsid w:val="00CE37A5"/>
  </w:style>
  <w:style w:type="character" w:customStyle="1" w:styleId="WW8Num5z8">
    <w:name w:val="WW8Num5z8"/>
    <w:rsid w:val="00CE37A5"/>
  </w:style>
  <w:style w:type="character" w:customStyle="1" w:styleId="WW8Num7z0">
    <w:name w:val="WW8Num7z0"/>
    <w:rsid w:val="00CE37A5"/>
  </w:style>
  <w:style w:type="character" w:customStyle="1" w:styleId="WW8Num7z1">
    <w:name w:val="WW8Num7z1"/>
    <w:rsid w:val="00CE37A5"/>
  </w:style>
  <w:style w:type="character" w:customStyle="1" w:styleId="WW8Num7z2">
    <w:name w:val="WW8Num7z2"/>
    <w:rsid w:val="00CE37A5"/>
  </w:style>
  <w:style w:type="character" w:customStyle="1" w:styleId="WW8Num7z3">
    <w:name w:val="WW8Num7z3"/>
    <w:rsid w:val="00CE37A5"/>
  </w:style>
  <w:style w:type="character" w:customStyle="1" w:styleId="WW8Num7z4">
    <w:name w:val="WW8Num7z4"/>
    <w:rsid w:val="00CE37A5"/>
  </w:style>
  <w:style w:type="character" w:customStyle="1" w:styleId="WW8Num7z5">
    <w:name w:val="WW8Num7z5"/>
    <w:rsid w:val="00CE37A5"/>
  </w:style>
  <w:style w:type="character" w:customStyle="1" w:styleId="WW8Num7z6">
    <w:name w:val="WW8Num7z6"/>
    <w:rsid w:val="00CE37A5"/>
  </w:style>
  <w:style w:type="character" w:customStyle="1" w:styleId="WW8Num7z7">
    <w:name w:val="WW8Num7z7"/>
    <w:rsid w:val="00CE37A5"/>
  </w:style>
  <w:style w:type="character" w:customStyle="1" w:styleId="WW8Num7z8">
    <w:name w:val="WW8Num7z8"/>
    <w:rsid w:val="00CE37A5"/>
  </w:style>
  <w:style w:type="character" w:customStyle="1" w:styleId="WW8Num8z0">
    <w:name w:val="WW8Num8z0"/>
    <w:rsid w:val="00CE37A5"/>
  </w:style>
  <w:style w:type="character" w:customStyle="1" w:styleId="WW8Num8z1">
    <w:name w:val="WW8Num8z1"/>
    <w:rsid w:val="00CE37A5"/>
  </w:style>
  <w:style w:type="character" w:customStyle="1" w:styleId="WW8Num8z2">
    <w:name w:val="WW8Num8z2"/>
    <w:rsid w:val="00CE37A5"/>
  </w:style>
  <w:style w:type="character" w:customStyle="1" w:styleId="WW8Num8z3">
    <w:name w:val="WW8Num8z3"/>
    <w:rsid w:val="00CE37A5"/>
  </w:style>
  <w:style w:type="character" w:customStyle="1" w:styleId="WW8Num8z4">
    <w:name w:val="WW8Num8z4"/>
    <w:rsid w:val="00CE37A5"/>
  </w:style>
  <w:style w:type="character" w:customStyle="1" w:styleId="WW8Num8z5">
    <w:name w:val="WW8Num8z5"/>
    <w:rsid w:val="00CE37A5"/>
  </w:style>
  <w:style w:type="character" w:customStyle="1" w:styleId="WW8Num8z6">
    <w:name w:val="WW8Num8z6"/>
    <w:rsid w:val="00CE37A5"/>
  </w:style>
  <w:style w:type="character" w:customStyle="1" w:styleId="WW8Num8z7">
    <w:name w:val="WW8Num8z7"/>
    <w:rsid w:val="00CE37A5"/>
  </w:style>
  <w:style w:type="character" w:customStyle="1" w:styleId="WW8Num8z8">
    <w:name w:val="WW8Num8z8"/>
    <w:rsid w:val="00CE37A5"/>
  </w:style>
  <w:style w:type="character" w:customStyle="1" w:styleId="WW8Num9z0">
    <w:name w:val="WW8Num9z0"/>
    <w:rsid w:val="00CE37A5"/>
  </w:style>
  <w:style w:type="character" w:customStyle="1" w:styleId="WW8Num9z1">
    <w:name w:val="WW8Num9z1"/>
    <w:rsid w:val="00CE37A5"/>
  </w:style>
  <w:style w:type="character" w:customStyle="1" w:styleId="WW8Num9z2">
    <w:name w:val="WW8Num9z2"/>
    <w:rsid w:val="00CE37A5"/>
  </w:style>
  <w:style w:type="character" w:customStyle="1" w:styleId="WW8Num9z3">
    <w:name w:val="WW8Num9z3"/>
    <w:rsid w:val="00CE37A5"/>
  </w:style>
  <w:style w:type="character" w:customStyle="1" w:styleId="WW8Num9z4">
    <w:name w:val="WW8Num9z4"/>
    <w:rsid w:val="00CE37A5"/>
  </w:style>
  <w:style w:type="character" w:customStyle="1" w:styleId="WW8Num9z5">
    <w:name w:val="WW8Num9z5"/>
    <w:rsid w:val="00CE37A5"/>
  </w:style>
  <w:style w:type="character" w:customStyle="1" w:styleId="WW8Num9z6">
    <w:name w:val="WW8Num9z6"/>
    <w:rsid w:val="00CE37A5"/>
  </w:style>
  <w:style w:type="character" w:customStyle="1" w:styleId="WW8Num9z7">
    <w:name w:val="WW8Num9z7"/>
    <w:rsid w:val="00CE37A5"/>
  </w:style>
  <w:style w:type="character" w:customStyle="1" w:styleId="WW8Num9z8">
    <w:name w:val="WW8Num9z8"/>
    <w:rsid w:val="00CE37A5"/>
  </w:style>
  <w:style w:type="character" w:customStyle="1" w:styleId="WW8Num10z0">
    <w:name w:val="WW8Num10z0"/>
    <w:rsid w:val="00CE37A5"/>
  </w:style>
  <w:style w:type="character" w:customStyle="1" w:styleId="WW8Num10z1">
    <w:name w:val="WW8Num10z1"/>
    <w:rsid w:val="00CE37A5"/>
  </w:style>
  <w:style w:type="character" w:customStyle="1" w:styleId="WW8Num10z2">
    <w:name w:val="WW8Num10z2"/>
    <w:rsid w:val="00CE37A5"/>
  </w:style>
  <w:style w:type="character" w:customStyle="1" w:styleId="WW8Num10z3">
    <w:name w:val="WW8Num10z3"/>
    <w:rsid w:val="00CE37A5"/>
  </w:style>
  <w:style w:type="character" w:customStyle="1" w:styleId="WW8Num10z4">
    <w:name w:val="WW8Num10z4"/>
    <w:rsid w:val="00CE37A5"/>
  </w:style>
  <w:style w:type="character" w:customStyle="1" w:styleId="WW8Num10z5">
    <w:name w:val="WW8Num10z5"/>
    <w:rsid w:val="00CE37A5"/>
  </w:style>
  <w:style w:type="character" w:customStyle="1" w:styleId="WW8Num10z6">
    <w:name w:val="WW8Num10z6"/>
    <w:rsid w:val="00CE37A5"/>
  </w:style>
  <w:style w:type="character" w:customStyle="1" w:styleId="WW8Num10z7">
    <w:name w:val="WW8Num10z7"/>
    <w:rsid w:val="00CE37A5"/>
  </w:style>
  <w:style w:type="character" w:customStyle="1" w:styleId="WW8Num10z8">
    <w:name w:val="WW8Num10z8"/>
    <w:rsid w:val="00CE37A5"/>
  </w:style>
  <w:style w:type="character" w:customStyle="1" w:styleId="WW8Num11z0">
    <w:name w:val="WW8Num11z0"/>
    <w:rsid w:val="00CE37A5"/>
  </w:style>
  <w:style w:type="character" w:customStyle="1" w:styleId="WW8Num11z2">
    <w:name w:val="WW8Num11z2"/>
    <w:rsid w:val="00CE37A5"/>
  </w:style>
  <w:style w:type="character" w:customStyle="1" w:styleId="WW8Num11z3">
    <w:name w:val="WW8Num11z3"/>
    <w:rsid w:val="00CE37A5"/>
  </w:style>
  <w:style w:type="character" w:customStyle="1" w:styleId="WW8Num11z4">
    <w:name w:val="WW8Num11z4"/>
    <w:rsid w:val="00CE37A5"/>
  </w:style>
  <w:style w:type="character" w:customStyle="1" w:styleId="WW8Num11z5">
    <w:name w:val="WW8Num11z5"/>
    <w:rsid w:val="00CE37A5"/>
  </w:style>
  <w:style w:type="character" w:customStyle="1" w:styleId="WW8Num11z6">
    <w:name w:val="WW8Num11z6"/>
    <w:rsid w:val="00CE37A5"/>
  </w:style>
  <w:style w:type="character" w:customStyle="1" w:styleId="WW8Num11z7">
    <w:name w:val="WW8Num11z7"/>
    <w:rsid w:val="00CE37A5"/>
  </w:style>
  <w:style w:type="character" w:customStyle="1" w:styleId="WW8Num11z8">
    <w:name w:val="WW8Num11z8"/>
    <w:rsid w:val="00CE37A5"/>
  </w:style>
  <w:style w:type="character" w:customStyle="1" w:styleId="WW8Num12z0">
    <w:name w:val="WW8Num12z0"/>
    <w:rsid w:val="00CE37A5"/>
  </w:style>
  <w:style w:type="character" w:customStyle="1" w:styleId="WW8Num12z1">
    <w:name w:val="WW8Num12z1"/>
    <w:rsid w:val="00CE37A5"/>
  </w:style>
  <w:style w:type="character" w:customStyle="1" w:styleId="WW8Num12z2">
    <w:name w:val="WW8Num12z2"/>
    <w:rsid w:val="00CE37A5"/>
  </w:style>
  <w:style w:type="character" w:customStyle="1" w:styleId="WW8Num12z3">
    <w:name w:val="WW8Num12z3"/>
    <w:rsid w:val="00CE37A5"/>
  </w:style>
  <w:style w:type="character" w:customStyle="1" w:styleId="WW8Num12z4">
    <w:name w:val="WW8Num12z4"/>
    <w:rsid w:val="00CE37A5"/>
  </w:style>
  <w:style w:type="character" w:customStyle="1" w:styleId="WW8Num12z5">
    <w:name w:val="WW8Num12z5"/>
    <w:rsid w:val="00CE37A5"/>
  </w:style>
  <w:style w:type="character" w:customStyle="1" w:styleId="WW8Num12z6">
    <w:name w:val="WW8Num12z6"/>
    <w:rsid w:val="00CE37A5"/>
  </w:style>
  <w:style w:type="character" w:customStyle="1" w:styleId="WW8Num12z7">
    <w:name w:val="WW8Num12z7"/>
    <w:rsid w:val="00CE37A5"/>
  </w:style>
  <w:style w:type="character" w:customStyle="1" w:styleId="WW8Num12z8">
    <w:name w:val="WW8Num12z8"/>
    <w:rsid w:val="00CE37A5"/>
  </w:style>
  <w:style w:type="character" w:customStyle="1" w:styleId="WW8Num13z0">
    <w:name w:val="WW8Num13z0"/>
    <w:rsid w:val="00CE37A5"/>
  </w:style>
  <w:style w:type="character" w:customStyle="1" w:styleId="WW8Num13z2">
    <w:name w:val="WW8Num13z2"/>
    <w:rsid w:val="00CE37A5"/>
  </w:style>
  <w:style w:type="character" w:customStyle="1" w:styleId="WW8Num13z3">
    <w:name w:val="WW8Num13z3"/>
    <w:rsid w:val="00CE37A5"/>
  </w:style>
  <w:style w:type="character" w:customStyle="1" w:styleId="WW8Num13z4">
    <w:name w:val="WW8Num13z4"/>
    <w:rsid w:val="00CE37A5"/>
  </w:style>
  <w:style w:type="character" w:customStyle="1" w:styleId="WW8Num13z5">
    <w:name w:val="WW8Num13z5"/>
    <w:rsid w:val="00CE37A5"/>
  </w:style>
  <w:style w:type="character" w:customStyle="1" w:styleId="WW8Num13z6">
    <w:name w:val="WW8Num13z6"/>
    <w:rsid w:val="00CE37A5"/>
  </w:style>
  <w:style w:type="character" w:customStyle="1" w:styleId="WW8Num13z7">
    <w:name w:val="WW8Num13z7"/>
    <w:rsid w:val="00CE37A5"/>
  </w:style>
  <w:style w:type="character" w:customStyle="1" w:styleId="WW8Num13z8">
    <w:name w:val="WW8Num13z8"/>
    <w:rsid w:val="00CE37A5"/>
  </w:style>
  <w:style w:type="character" w:customStyle="1" w:styleId="WW8Num14z0">
    <w:name w:val="WW8Num14z0"/>
    <w:rsid w:val="00CE37A5"/>
  </w:style>
  <w:style w:type="character" w:customStyle="1" w:styleId="WW8Num14z2">
    <w:name w:val="WW8Num14z2"/>
    <w:rsid w:val="00CE37A5"/>
  </w:style>
  <w:style w:type="character" w:customStyle="1" w:styleId="WW8Num14z3">
    <w:name w:val="WW8Num14z3"/>
    <w:rsid w:val="00CE37A5"/>
  </w:style>
  <w:style w:type="character" w:customStyle="1" w:styleId="WW8Num14z4">
    <w:name w:val="WW8Num14z4"/>
    <w:rsid w:val="00CE37A5"/>
  </w:style>
  <w:style w:type="character" w:customStyle="1" w:styleId="WW8Num14z5">
    <w:name w:val="WW8Num14z5"/>
    <w:rsid w:val="00CE37A5"/>
  </w:style>
  <w:style w:type="character" w:customStyle="1" w:styleId="WW8Num14z6">
    <w:name w:val="WW8Num14z6"/>
    <w:rsid w:val="00CE37A5"/>
  </w:style>
  <w:style w:type="character" w:customStyle="1" w:styleId="WW8Num14z7">
    <w:name w:val="WW8Num14z7"/>
    <w:rsid w:val="00CE37A5"/>
  </w:style>
  <w:style w:type="character" w:customStyle="1" w:styleId="WW8Num14z8">
    <w:name w:val="WW8Num14z8"/>
    <w:rsid w:val="00CE37A5"/>
  </w:style>
  <w:style w:type="character" w:customStyle="1" w:styleId="WW8Num15z0">
    <w:name w:val="WW8Num15z0"/>
    <w:rsid w:val="00CE37A5"/>
  </w:style>
  <w:style w:type="character" w:customStyle="1" w:styleId="WW8Num15z1">
    <w:name w:val="WW8Num15z1"/>
    <w:rsid w:val="00CE37A5"/>
  </w:style>
  <w:style w:type="character" w:customStyle="1" w:styleId="WW8Num15z2">
    <w:name w:val="WW8Num15z2"/>
    <w:rsid w:val="00CE37A5"/>
  </w:style>
  <w:style w:type="character" w:customStyle="1" w:styleId="WW8Num15z3">
    <w:name w:val="WW8Num15z3"/>
    <w:rsid w:val="00CE37A5"/>
  </w:style>
  <w:style w:type="character" w:customStyle="1" w:styleId="WW8Num15z4">
    <w:name w:val="WW8Num15z4"/>
    <w:rsid w:val="00CE37A5"/>
  </w:style>
  <w:style w:type="character" w:customStyle="1" w:styleId="WW8Num15z5">
    <w:name w:val="WW8Num15z5"/>
    <w:rsid w:val="00CE37A5"/>
  </w:style>
  <w:style w:type="character" w:customStyle="1" w:styleId="WW8Num15z6">
    <w:name w:val="WW8Num15z6"/>
    <w:rsid w:val="00CE37A5"/>
  </w:style>
  <w:style w:type="character" w:customStyle="1" w:styleId="WW8Num15z7">
    <w:name w:val="WW8Num15z7"/>
    <w:rsid w:val="00CE37A5"/>
  </w:style>
  <w:style w:type="character" w:customStyle="1" w:styleId="WW8Num15z8">
    <w:name w:val="WW8Num15z8"/>
    <w:rsid w:val="00CE37A5"/>
  </w:style>
  <w:style w:type="character" w:customStyle="1" w:styleId="WW8Num16z0">
    <w:name w:val="WW8Num16z0"/>
    <w:rsid w:val="00CE37A5"/>
  </w:style>
  <w:style w:type="character" w:customStyle="1" w:styleId="WW8Num16z2">
    <w:name w:val="WW8Num16z2"/>
    <w:rsid w:val="00CE37A5"/>
  </w:style>
  <w:style w:type="character" w:customStyle="1" w:styleId="WW8Num16z3">
    <w:name w:val="WW8Num16z3"/>
    <w:rsid w:val="00CE37A5"/>
  </w:style>
  <w:style w:type="character" w:customStyle="1" w:styleId="WW8Num16z4">
    <w:name w:val="WW8Num16z4"/>
    <w:rsid w:val="00CE37A5"/>
  </w:style>
  <w:style w:type="character" w:customStyle="1" w:styleId="WW8Num16z5">
    <w:name w:val="WW8Num16z5"/>
    <w:rsid w:val="00CE37A5"/>
  </w:style>
  <w:style w:type="character" w:customStyle="1" w:styleId="WW8Num16z6">
    <w:name w:val="WW8Num16z6"/>
    <w:rsid w:val="00CE37A5"/>
  </w:style>
  <w:style w:type="character" w:customStyle="1" w:styleId="WW8Num16z7">
    <w:name w:val="WW8Num16z7"/>
    <w:rsid w:val="00CE37A5"/>
  </w:style>
  <w:style w:type="character" w:customStyle="1" w:styleId="WW8Num16z8">
    <w:name w:val="WW8Num16z8"/>
    <w:rsid w:val="00CE37A5"/>
  </w:style>
  <w:style w:type="character" w:customStyle="1" w:styleId="WW8Num17z0">
    <w:name w:val="WW8Num17z0"/>
    <w:rsid w:val="00CE37A5"/>
  </w:style>
  <w:style w:type="character" w:customStyle="1" w:styleId="WW8Num17z1">
    <w:name w:val="WW8Num17z1"/>
    <w:rsid w:val="00CE37A5"/>
  </w:style>
  <w:style w:type="character" w:customStyle="1" w:styleId="WW8Num17z2">
    <w:name w:val="WW8Num17z2"/>
    <w:rsid w:val="00CE37A5"/>
  </w:style>
  <w:style w:type="character" w:customStyle="1" w:styleId="WW8Num17z3">
    <w:name w:val="WW8Num17z3"/>
    <w:rsid w:val="00CE37A5"/>
  </w:style>
  <w:style w:type="character" w:customStyle="1" w:styleId="WW8Num17z4">
    <w:name w:val="WW8Num17z4"/>
    <w:rsid w:val="00CE37A5"/>
  </w:style>
  <w:style w:type="character" w:customStyle="1" w:styleId="WW8Num17z5">
    <w:name w:val="WW8Num17z5"/>
    <w:rsid w:val="00CE37A5"/>
  </w:style>
  <w:style w:type="character" w:customStyle="1" w:styleId="WW8Num17z6">
    <w:name w:val="WW8Num17z6"/>
    <w:rsid w:val="00CE37A5"/>
  </w:style>
  <w:style w:type="character" w:customStyle="1" w:styleId="WW8Num17z7">
    <w:name w:val="WW8Num17z7"/>
    <w:rsid w:val="00CE37A5"/>
  </w:style>
  <w:style w:type="character" w:customStyle="1" w:styleId="WW8Num17z8">
    <w:name w:val="WW8Num17z8"/>
    <w:rsid w:val="00CE37A5"/>
  </w:style>
  <w:style w:type="character" w:customStyle="1" w:styleId="WW8Num18z0">
    <w:name w:val="WW8Num18z0"/>
    <w:rsid w:val="00CE37A5"/>
  </w:style>
  <w:style w:type="character" w:customStyle="1" w:styleId="WW8Num18z1">
    <w:name w:val="WW8Num18z1"/>
    <w:rsid w:val="00CE37A5"/>
  </w:style>
  <w:style w:type="character" w:customStyle="1" w:styleId="WW8Num18z2">
    <w:name w:val="WW8Num18z2"/>
    <w:rsid w:val="00CE37A5"/>
  </w:style>
  <w:style w:type="character" w:customStyle="1" w:styleId="WW8Num18z3">
    <w:name w:val="WW8Num18z3"/>
    <w:rsid w:val="00CE37A5"/>
  </w:style>
  <w:style w:type="character" w:customStyle="1" w:styleId="WW8Num18z4">
    <w:name w:val="WW8Num18z4"/>
    <w:rsid w:val="00CE37A5"/>
  </w:style>
  <w:style w:type="character" w:customStyle="1" w:styleId="WW8Num18z5">
    <w:name w:val="WW8Num18z5"/>
    <w:rsid w:val="00CE37A5"/>
  </w:style>
  <w:style w:type="character" w:customStyle="1" w:styleId="WW8Num18z6">
    <w:name w:val="WW8Num18z6"/>
    <w:rsid w:val="00CE37A5"/>
  </w:style>
  <w:style w:type="character" w:customStyle="1" w:styleId="WW8Num18z7">
    <w:name w:val="WW8Num18z7"/>
    <w:rsid w:val="00CE37A5"/>
  </w:style>
  <w:style w:type="character" w:customStyle="1" w:styleId="WW8Num18z8">
    <w:name w:val="WW8Num18z8"/>
    <w:rsid w:val="00CE37A5"/>
  </w:style>
  <w:style w:type="character" w:customStyle="1" w:styleId="WW8Num19z0">
    <w:name w:val="WW8Num19z0"/>
    <w:rsid w:val="00CE37A5"/>
  </w:style>
  <w:style w:type="character" w:customStyle="1" w:styleId="WW8Num19z1">
    <w:name w:val="WW8Num19z1"/>
    <w:rsid w:val="00CE37A5"/>
  </w:style>
  <w:style w:type="character" w:customStyle="1" w:styleId="WW8Num19z2">
    <w:name w:val="WW8Num19z2"/>
    <w:rsid w:val="00CE37A5"/>
  </w:style>
  <w:style w:type="character" w:customStyle="1" w:styleId="WW8Num19z3">
    <w:name w:val="WW8Num19z3"/>
    <w:rsid w:val="00CE37A5"/>
  </w:style>
  <w:style w:type="character" w:customStyle="1" w:styleId="WW8Num19z4">
    <w:name w:val="WW8Num19z4"/>
    <w:rsid w:val="00CE37A5"/>
  </w:style>
  <w:style w:type="character" w:customStyle="1" w:styleId="WW8Num19z5">
    <w:name w:val="WW8Num19z5"/>
    <w:rsid w:val="00CE37A5"/>
  </w:style>
  <w:style w:type="character" w:customStyle="1" w:styleId="WW8Num19z6">
    <w:name w:val="WW8Num19z6"/>
    <w:rsid w:val="00CE37A5"/>
  </w:style>
  <w:style w:type="character" w:customStyle="1" w:styleId="WW8Num19z7">
    <w:name w:val="WW8Num19z7"/>
    <w:rsid w:val="00CE37A5"/>
  </w:style>
  <w:style w:type="character" w:customStyle="1" w:styleId="WW8Num19z8">
    <w:name w:val="WW8Num19z8"/>
    <w:rsid w:val="00CE37A5"/>
  </w:style>
  <w:style w:type="character" w:customStyle="1" w:styleId="WW8Num20z0">
    <w:name w:val="WW8Num20z0"/>
    <w:rsid w:val="00CE37A5"/>
  </w:style>
  <w:style w:type="character" w:customStyle="1" w:styleId="WW8Num20z1">
    <w:name w:val="WW8Num20z1"/>
    <w:rsid w:val="00CE37A5"/>
  </w:style>
  <w:style w:type="character" w:customStyle="1" w:styleId="WW8Num20z2">
    <w:name w:val="WW8Num20z2"/>
    <w:rsid w:val="00CE37A5"/>
  </w:style>
  <w:style w:type="character" w:customStyle="1" w:styleId="WW8Num20z3">
    <w:name w:val="WW8Num20z3"/>
    <w:rsid w:val="00CE37A5"/>
  </w:style>
  <w:style w:type="character" w:customStyle="1" w:styleId="WW8Num20z4">
    <w:name w:val="WW8Num20z4"/>
    <w:rsid w:val="00CE37A5"/>
  </w:style>
  <w:style w:type="character" w:customStyle="1" w:styleId="WW8Num20z5">
    <w:name w:val="WW8Num20z5"/>
    <w:rsid w:val="00CE37A5"/>
  </w:style>
  <w:style w:type="character" w:customStyle="1" w:styleId="WW8Num20z6">
    <w:name w:val="WW8Num20z6"/>
    <w:rsid w:val="00CE37A5"/>
  </w:style>
  <w:style w:type="character" w:customStyle="1" w:styleId="WW8Num20z7">
    <w:name w:val="WW8Num20z7"/>
    <w:rsid w:val="00CE37A5"/>
  </w:style>
  <w:style w:type="character" w:customStyle="1" w:styleId="WW8Num20z8">
    <w:name w:val="WW8Num20z8"/>
    <w:rsid w:val="00CE37A5"/>
  </w:style>
  <w:style w:type="character" w:customStyle="1" w:styleId="WW8Num21z0">
    <w:name w:val="WW8Num21z0"/>
    <w:rsid w:val="00CE37A5"/>
  </w:style>
  <w:style w:type="character" w:customStyle="1" w:styleId="WW8Num21z2">
    <w:name w:val="WW8Num21z2"/>
    <w:rsid w:val="00CE37A5"/>
  </w:style>
  <w:style w:type="character" w:customStyle="1" w:styleId="WW8Num21z3">
    <w:name w:val="WW8Num21z3"/>
    <w:rsid w:val="00CE37A5"/>
  </w:style>
  <w:style w:type="character" w:customStyle="1" w:styleId="WW8Num21z4">
    <w:name w:val="WW8Num21z4"/>
    <w:rsid w:val="00CE37A5"/>
  </w:style>
  <w:style w:type="character" w:customStyle="1" w:styleId="WW8Num21z5">
    <w:name w:val="WW8Num21z5"/>
    <w:rsid w:val="00CE37A5"/>
  </w:style>
  <w:style w:type="character" w:customStyle="1" w:styleId="WW8Num21z6">
    <w:name w:val="WW8Num21z6"/>
    <w:rsid w:val="00CE37A5"/>
  </w:style>
  <w:style w:type="character" w:customStyle="1" w:styleId="WW8Num21z7">
    <w:name w:val="WW8Num21z7"/>
    <w:rsid w:val="00CE37A5"/>
  </w:style>
  <w:style w:type="character" w:customStyle="1" w:styleId="WW8Num21z8">
    <w:name w:val="WW8Num21z8"/>
    <w:rsid w:val="00CE37A5"/>
  </w:style>
  <w:style w:type="character" w:customStyle="1" w:styleId="WW8Num22z0">
    <w:name w:val="WW8Num22z0"/>
    <w:rsid w:val="00CE37A5"/>
  </w:style>
  <w:style w:type="character" w:customStyle="1" w:styleId="WW8Num22z1">
    <w:name w:val="WW8Num22z1"/>
    <w:rsid w:val="00CE37A5"/>
  </w:style>
  <w:style w:type="character" w:customStyle="1" w:styleId="WW8Num22z2">
    <w:name w:val="WW8Num22z2"/>
    <w:rsid w:val="00CE37A5"/>
  </w:style>
  <w:style w:type="character" w:customStyle="1" w:styleId="WW8Num22z3">
    <w:name w:val="WW8Num22z3"/>
    <w:rsid w:val="00CE37A5"/>
  </w:style>
  <w:style w:type="character" w:customStyle="1" w:styleId="WW8Num22z4">
    <w:name w:val="WW8Num22z4"/>
    <w:rsid w:val="00CE37A5"/>
  </w:style>
  <w:style w:type="character" w:customStyle="1" w:styleId="WW8Num22z5">
    <w:name w:val="WW8Num22z5"/>
    <w:rsid w:val="00CE37A5"/>
  </w:style>
  <w:style w:type="character" w:customStyle="1" w:styleId="WW8Num22z6">
    <w:name w:val="WW8Num22z6"/>
    <w:rsid w:val="00CE37A5"/>
  </w:style>
  <w:style w:type="character" w:customStyle="1" w:styleId="WW8Num22z7">
    <w:name w:val="WW8Num22z7"/>
    <w:rsid w:val="00CE37A5"/>
  </w:style>
  <w:style w:type="character" w:customStyle="1" w:styleId="WW8Num22z8">
    <w:name w:val="WW8Num22z8"/>
    <w:rsid w:val="00CE37A5"/>
  </w:style>
  <w:style w:type="character" w:customStyle="1" w:styleId="WW8Num23z0">
    <w:name w:val="WW8Num23z0"/>
    <w:rsid w:val="00CE37A5"/>
  </w:style>
  <w:style w:type="character" w:customStyle="1" w:styleId="WW8Num23z2">
    <w:name w:val="WW8Num23z2"/>
    <w:rsid w:val="00CE37A5"/>
  </w:style>
  <w:style w:type="character" w:customStyle="1" w:styleId="WW8Num23z3">
    <w:name w:val="WW8Num23z3"/>
    <w:rsid w:val="00CE37A5"/>
  </w:style>
  <w:style w:type="character" w:customStyle="1" w:styleId="WW8Num23z4">
    <w:name w:val="WW8Num23z4"/>
    <w:rsid w:val="00CE37A5"/>
  </w:style>
  <w:style w:type="character" w:customStyle="1" w:styleId="WW8Num23z5">
    <w:name w:val="WW8Num23z5"/>
    <w:rsid w:val="00CE37A5"/>
  </w:style>
  <w:style w:type="character" w:customStyle="1" w:styleId="WW8Num23z6">
    <w:name w:val="WW8Num23z6"/>
    <w:rsid w:val="00CE37A5"/>
  </w:style>
  <w:style w:type="character" w:customStyle="1" w:styleId="WW8Num23z7">
    <w:name w:val="WW8Num23z7"/>
    <w:rsid w:val="00CE37A5"/>
  </w:style>
  <w:style w:type="character" w:customStyle="1" w:styleId="WW8Num23z8">
    <w:name w:val="WW8Num23z8"/>
    <w:rsid w:val="00CE37A5"/>
  </w:style>
  <w:style w:type="character" w:customStyle="1" w:styleId="WW8Num24z0">
    <w:name w:val="WW8Num24z0"/>
    <w:rsid w:val="00CE37A5"/>
  </w:style>
  <w:style w:type="character" w:customStyle="1" w:styleId="WW8Num24z1">
    <w:name w:val="WW8Num24z1"/>
    <w:rsid w:val="00CE37A5"/>
  </w:style>
  <w:style w:type="character" w:customStyle="1" w:styleId="WW8Num24z2">
    <w:name w:val="WW8Num24z2"/>
    <w:rsid w:val="00CE37A5"/>
  </w:style>
  <w:style w:type="character" w:customStyle="1" w:styleId="WW8Num24z3">
    <w:name w:val="WW8Num24z3"/>
    <w:rsid w:val="00CE37A5"/>
  </w:style>
  <w:style w:type="character" w:customStyle="1" w:styleId="WW8Num24z4">
    <w:name w:val="WW8Num24z4"/>
    <w:rsid w:val="00CE37A5"/>
  </w:style>
  <w:style w:type="character" w:customStyle="1" w:styleId="WW8Num24z5">
    <w:name w:val="WW8Num24z5"/>
    <w:rsid w:val="00CE37A5"/>
  </w:style>
  <w:style w:type="character" w:customStyle="1" w:styleId="WW8Num24z6">
    <w:name w:val="WW8Num24z6"/>
    <w:rsid w:val="00CE37A5"/>
  </w:style>
  <w:style w:type="character" w:customStyle="1" w:styleId="WW8Num24z7">
    <w:name w:val="WW8Num24z7"/>
    <w:rsid w:val="00CE37A5"/>
  </w:style>
  <w:style w:type="character" w:customStyle="1" w:styleId="WW8Num24z8">
    <w:name w:val="WW8Num24z8"/>
    <w:rsid w:val="00CE37A5"/>
  </w:style>
  <w:style w:type="character" w:customStyle="1" w:styleId="WW8Num25z0">
    <w:name w:val="WW8Num25z0"/>
    <w:rsid w:val="00CE37A5"/>
  </w:style>
  <w:style w:type="character" w:customStyle="1" w:styleId="WW8Num26z0">
    <w:name w:val="WW8Num26z0"/>
    <w:rsid w:val="00CE37A5"/>
  </w:style>
  <w:style w:type="character" w:customStyle="1" w:styleId="WW8Num26z1">
    <w:name w:val="WW8Num26z1"/>
    <w:rsid w:val="00CE37A5"/>
  </w:style>
  <w:style w:type="character" w:customStyle="1" w:styleId="WW8Num26z2">
    <w:name w:val="WW8Num26z2"/>
    <w:rsid w:val="00CE37A5"/>
  </w:style>
  <w:style w:type="character" w:customStyle="1" w:styleId="WW8Num26z3">
    <w:name w:val="WW8Num26z3"/>
    <w:rsid w:val="00CE37A5"/>
  </w:style>
  <w:style w:type="character" w:customStyle="1" w:styleId="WW8Num26z4">
    <w:name w:val="WW8Num26z4"/>
    <w:rsid w:val="00CE37A5"/>
  </w:style>
  <w:style w:type="character" w:customStyle="1" w:styleId="WW8Num26z5">
    <w:name w:val="WW8Num26z5"/>
    <w:rsid w:val="00CE37A5"/>
  </w:style>
  <w:style w:type="character" w:customStyle="1" w:styleId="WW8Num26z6">
    <w:name w:val="WW8Num26z6"/>
    <w:rsid w:val="00CE37A5"/>
  </w:style>
  <w:style w:type="character" w:customStyle="1" w:styleId="WW8Num26z7">
    <w:name w:val="WW8Num26z7"/>
    <w:rsid w:val="00CE37A5"/>
  </w:style>
  <w:style w:type="character" w:customStyle="1" w:styleId="WW8Num26z8">
    <w:name w:val="WW8Num26z8"/>
    <w:rsid w:val="00CE37A5"/>
  </w:style>
  <w:style w:type="character" w:customStyle="1" w:styleId="12">
    <w:name w:val="Основной шрифт абзаца1"/>
    <w:rsid w:val="00CE37A5"/>
  </w:style>
  <w:style w:type="character" w:styleId="af">
    <w:name w:val="Hyperlink"/>
    <w:uiPriority w:val="99"/>
    <w:rsid w:val="00CE37A5"/>
    <w:rPr>
      <w:color w:val="0000FF"/>
      <w:u w:val="single"/>
    </w:rPr>
  </w:style>
  <w:style w:type="character" w:styleId="af0">
    <w:name w:val="FollowedHyperlink"/>
    <w:uiPriority w:val="99"/>
    <w:rsid w:val="00CE37A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E37A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E37A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E37A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E37A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E37A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E37A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E37A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E37A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E37A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E37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E37A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E37A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E37A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E37A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E37A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E37A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E37A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E37A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E37A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E37A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E37A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E37A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E37A5"/>
  </w:style>
  <w:style w:type="numbering" w:customStyle="1" w:styleId="25">
    <w:name w:val="Нет списка2"/>
    <w:next w:val="a2"/>
    <w:uiPriority w:val="99"/>
    <w:semiHidden/>
    <w:unhideWhenUsed/>
    <w:rsid w:val="00CE37A5"/>
  </w:style>
  <w:style w:type="paragraph" w:customStyle="1" w:styleId="xl136">
    <w:name w:val="xl13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E3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E37A5"/>
  </w:style>
  <w:style w:type="numbering" w:customStyle="1" w:styleId="42">
    <w:name w:val="Нет списка4"/>
    <w:next w:val="a2"/>
    <w:uiPriority w:val="99"/>
    <w:semiHidden/>
    <w:unhideWhenUsed/>
    <w:rsid w:val="00CE37A5"/>
  </w:style>
  <w:style w:type="numbering" w:customStyle="1" w:styleId="52">
    <w:name w:val="Нет списка5"/>
    <w:next w:val="a2"/>
    <w:uiPriority w:val="99"/>
    <w:semiHidden/>
    <w:unhideWhenUsed/>
    <w:rsid w:val="00CE37A5"/>
  </w:style>
  <w:style w:type="paragraph" w:customStyle="1" w:styleId="xl142">
    <w:name w:val="xl14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E37A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E37A5"/>
  </w:style>
  <w:style w:type="paragraph" w:customStyle="1" w:styleId="xl191">
    <w:name w:val="xl19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E37A5"/>
  </w:style>
  <w:style w:type="paragraph" w:customStyle="1" w:styleId="xl192">
    <w:name w:val="xl192"/>
    <w:basedOn w:val="a"/>
    <w:rsid w:val="00CE37A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E37A5"/>
    <w:rPr>
      <w:b/>
      <w:bCs/>
    </w:rPr>
  </w:style>
  <w:style w:type="character" w:styleId="af9">
    <w:name w:val="Intense Emphasis"/>
    <w:uiPriority w:val="21"/>
    <w:qFormat/>
    <w:rsid w:val="00CE37A5"/>
    <w:rPr>
      <w:i/>
      <w:iCs/>
      <w:color w:val="5B9BD5"/>
    </w:rPr>
  </w:style>
  <w:style w:type="character" w:styleId="afa">
    <w:name w:val="Subtle Emphasis"/>
    <w:uiPriority w:val="19"/>
    <w:qFormat/>
    <w:rsid w:val="00CE37A5"/>
    <w:rPr>
      <w:i/>
      <w:iCs/>
      <w:color w:val="404040"/>
    </w:rPr>
  </w:style>
  <w:style w:type="character" w:styleId="afb">
    <w:name w:val="Subtle Reference"/>
    <w:uiPriority w:val="31"/>
    <w:qFormat/>
    <w:rsid w:val="00CE37A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E37A5"/>
  </w:style>
  <w:style w:type="paragraph" w:styleId="afc">
    <w:name w:val="Body Text First Indent"/>
    <w:basedOn w:val="ac"/>
    <w:link w:val="afd"/>
    <w:uiPriority w:val="99"/>
    <w:semiHidden/>
    <w:unhideWhenUsed/>
    <w:rsid w:val="00CE37A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E37A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A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7A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A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E37A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E37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E37A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E3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E37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37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E3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E37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E37A5"/>
  </w:style>
  <w:style w:type="paragraph" w:styleId="ab">
    <w:name w:val="Normal (Web)"/>
    <w:basedOn w:val="a"/>
    <w:uiPriority w:val="99"/>
    <w:rsid w:val="00CE37A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E37A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E37A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E37A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E37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E37A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E37A5"/>
    <w:rPr>
      <w:rFonts w:ascii="Arial" w:hAnsi="Arial" w:cs="Arial" w:hint="default"/>
      <w:sz w:val="24"/>
    </w:rPr>
  </w:style>
  <w:style w:type="character" w:customStyle="1" w:styleId="WW8Num2z0">
    <w:name w:val="WW8Num2z0"/>
    <w:rsid w:val="00CE37A5"/>
  </w:style>
  <w:style w:type="character" w:customStyle="1" w:styleId="WW8Num2z1">
    <w:name w:val="WW8Num2z1"/>
    <w:rsid w:val="00CE37A5"/>
  </w:style>
  <w:style w:type="character" w:customStyle="1" w:styleId="WW8Num2z2">
    <w:name w:val="WW8Num2z2"/>
    <w:rsid w:val="00CE37A5"/>
  </w:style>
  <w:style w:type="character" w:customStyle="1" w:styleId="WW8Num2z3">
    <w:name w:val="WW8Num2z3"/>
    <w:rsid w:val="00CE37A5"/>
  </w:style>
  <w:style w:type="character" w:customStyle="1" w:styleId="WW8Num2z4">
    <w:name w:val="WW8Num2z4"/>
    <w:rsid w:val="00CE37A5"/>
  </w:style>
  <w:style w:type="character" w:customStyle="1" w:styleId="WW8Num2z5">
    <w:name w:val="WW8Num2z5"/>
    <w:rsid w:val="00CE37A5"/>
  </w:style>
  <w:style w:type="character" w:customStyle="1" w:styleId="WW8Num2z6">
    <w:name w:val="WW8Num2z6"/>
    <w:rsid w:val="00CE37A5"/>
  </w:style>
  <w:style w:type="character" w:customStyle="1" w:styleId="WW8Num2z7">
    <w:name w:val="WW8Num2z7"/>
    <w:rsid w:val="00CE37A5"/>
  </w:style>
  <w:style w:type="character" w:customStyle="1" w:styleId="WW8Num2z8">
    <w:name w:val="WW8Num2z8"/>
    <w:rsid w:val="00CE37A5"/>
  </w:style>
  <w:style w:type="character" w:customStyle="1" w:styleId="WW8Num3z0">
    <w:name w:val="WW8Num3z0"/>
    <w:rsid w:val="00CE37A5"/>
    <w:rPr>
      <w:rFonts w:hint="default"/>
    </w:rPr>
  </w:style>
  <w:style w:type="character" w:customStyle="1" w:styleId="WW8Num4z0">
    <w:name w:val="WW8Num4z0"/>
    <w:rsid w:val="00CE37A5"/>
    <w:rPr>
      <w:rFonts w:hint="default"/>
      <w:sz w:val="24"/>
    </w:rPr>
  </w:style>
  <w:style w:type="character" w:customStyle="1" w:styleId="WW8Num4z1">
    <w:name w:val="WW8Num4z1"/>
    <w:rsid w:val="00CE37A5"/>
  </w:style>
  <w:style w:type="character" w:customStyle="1" w:styleId="WW8Num4z2">
    <w:name w:val="WW8Num4z2"/>
    <w:rsid w:val="00CE37A5"/>
  </w:style>
  <w:style w:type="character" w:customStyle="1" w:styleId="WW8Num4z3">
    <w:name w:val="WW8Num4z3"/>
    <w:rsid w:val="00CE37A5"/>
  </w:style>
  <w:style w:type="character" w:customStyle="1" w:styleId="WW8Num4z4">
    <w:name w:val="WW8Num4z4"/>
    <w:rsid w:val="00CE37A5"/>
  </w:style>
  <w:style w:type="character" w:customStyle="1" w:styleId="WW8Num4z5">
    <w:name w:val="WW8Num4z5"/>
    <w:rsid w:val="00CE37A5"/>
  </w:style>
  <w:style w:type="character" w:customStyle="1" w:styleId="WW8Num4z6">
    <w:name w:val="WW8Num4z6"/>
    <w:rsid w:val="00CE37A5"/>
  </w:style>
  <w:style w:type="character" w:customStyle="1" w:styleId="WW8Num4z7">
    <w:name w:val="WW8Num4z7"/>
    <w:rsid w:val="00CE37A5"/>
  </w:style>
  <w:style w:type="character" w:customStyle="1" w:styleId="WW8Num4z8">
    <w:name w:val="WW8Num4z8"/>
    <w:rsid w:val="00CE37A5"/>
  </w:style>
  <w:style w:type="character" w:customStyle="1" w:styleId="WW8Num5z0">
    <w:name w:val="WW8Num5z0"/>
    <w:rsid w:val="00CE37A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E37A5"/>
    <w:rPr>
      <w:rFonts w:hint="default"/>
    </w:rPr>
  </w:style>
  <w:style w:type="character" w:customStyle="1" w:styleId="6">
    <w:name w:val="Основной шрифт абзаца6"/>
    <w:rsid w:val="00CE37A5"/>
  </w:style>
  <w:style w:type="character" w:customStyle="1" w:styleId="WW8Num1z2">
    <w:name w:val="WW8Num1z2"/>
    <w:rsid w:val="00CE37A5"/>
  </w:style>
  <w:style w:type="character" w:customStyle="1" w:styleId="WW8Num1z3">
    <w:name w:val="WW8Num1z3"/>
    <w:rsid w:val="00CE37A5"/>
  </w:style>
  <w:style w:type="character" w:customStyle="1" w:styleId="WW8Num1z4">
    <w:name w:val="WW8Num1z4"/>
    <w:rsid w:val="00CE37A5"/>
  </w:style>
  <w:style w:type="character" w:customStyle="1" w:styleId="WW8Num1z5">
    <w:name w:val="WW8Num1z5"/>
    <w:rsid w:val="00CE37A5"/>
  </w:style>
  <w:style w:type="character" w:customStyle="1" w:styleId="WW8Num1z6">
    <w:name w:val="WW8Num1z6"/>
    <w:rsid w:val="00CE37A5"/>
  </w:style>
  <w:style w:type="character" w:customStyle="1" w:styleId="WW8Num1z7">
    <w:name w:val="WW8Num1z7"/>
    <w:rsid w:val="00CE37A5"/>
  </w:style>
  <w:style w:type="character" w:customStyle="1" w:styleId="WW8Num1z8">
    <w:name w:val="WW8Num1z8"/>
    <w:rsid w:val="00CE37A5"/>
  </w:style>
  <w:style w:type="character" w:customStyle="1" w:styleId="5">
    <w:name w:val="Основной шрифт абзаца5"/>
    <w:rsid w:val="00CE37A5"/>
  </w:style>
  <w:style w:type="character" w:customStyle="1" w:styleId="4">
    <w:name w:val="Основной шрифт абзаца4"/>
    <w:rsid w:val="00CE37A5"/>
  </w:style>
  <w:style w:type="character" w:customStyle="1" w:styleId="3">
    <w:name w:val="Основной шрифт абзаца3"/>
    <w:rsid w:val="00CE37A5"/>
  </w:style>
  <w:style w:type="character" w:customStyle="1" w:styleId="22">
    <w:name w:val="Основной шрифт абзаца2"/>
    <w:rsid w:val="00CE37A5"/>
  </w:style>
  <w:style w:type="character" w:customStyle="1" w:styleId="WW8Num5z1">
    <w:name w:val="WW8Num5z1"/>
    <w:rsid w:val="00CE37A5"/>
  </w:style>
  <w:style w:type="character" w:customStyle="1" w:styleId="WW8Num5z2">
    <w:name w:val="WW8Num5z2"/>
    <w:rsid w:val="00CE37A5"/>
  </w:style>
  <w:style w:type="character" w:customStyle="1" w:styleId="WW8Num5z3">
    <w:name w:val="WW8Num5z3"/>
    <w:rsid w:val="00CE37A5"/>
  </w:style>
  <w:style w:type="character" w:customStyle="1" w:styleId="WW8Num5z4">
    <w:name w:val="WW8Num5z4"/>
    <w:rsid w:val="00CE37A5"/>
  </w:style>
  <w:style w:type="character" w:customStyle="1" w:styleId="WW8Num5z5">
    <w:name w:val="WW8Num5z5"/>
    <w:rsid w:val="00CE37A5"/>
  </w:style>
  <w:style w:type="character" w:customStyle="1" w:styleId="WW8Num5z6">
    <w:name w:val="WW8Num5z6"/>
    <w:rsid w:val="00CE37A5"/>
  </w:style>
  <w:style w:type="character" w:customStyle="1" w:styleId="WW8Num5z7">
    <w:name w:val="WW8Num5z7"/>
    <w:rsid w:val="00CE37A5"/>
  </w:style>
  <w:style w:type="character" w:customStyle="1" w:styleId="WW8Num5z8">
    <w:name w:val="WW8Num5z8"/>
    <w:rsid w:val="00CE37A5"/>
  </w:style>
  <w:style w:type="character" w:customStyle="1" w:styleId="WW8Num7z0">
    <w:name w:val="WW8Num7z0"/>
    <w:rsid w:val="00CE37A5"/>
  </w:style>
  <w:style w:type="character" w:customStyle="1" w:styleId="WW8Num7z1">
    <w:name w:val="WW8Num7z1"/>
    <w:rsid w:val="00CE37A5"/>
  </w:style>
  <w:style w:type="character" w:customStyle="1" w:styleId="WW8Num7z2">
    <w:name w:val="WW8Num7z2"/>
    <w:rsid w:val="00CE37A5"/>
  </w:style>
  <w:style w:type="character" w:customStyle="1" w:styleId="WW8Num7z3">
    <w:name w:val="WW8Num7z3"/>
    <w:rsid w:val="00CE37A5"/>
  </w:style>
  <w:style w:type="character" w:customStyle="1" w:styleId="WW8Num7z4">
    <w:name w:val="WW8Num7z4"/>
    <w:rsid w:val="00CE37A5"/>
  </w:style>
  <w:style w:type="character" w:customStyle="1" w:styleId="WW8Num7z5">
    <w:name w:val="WW8Num7z5"/>
    <w:rsid w:val="00CE37A5"/>
  </w:style>
  <w:style w:type="character" w:customStyle="1" w:styleId="WW8Num7z6">
    <w:name w:val="WW8Num7z6"/>
    <w:rsid w:val="00CE37A5"/>
  </w:style>
  <w:style w:type="character" w:customStyle="1" w:styleId="WW8Num7z7">
    <w:name w:val="WW8Num7z7"/>
    <w:rsid w:val="00CE37A5"/>
  </w:style>
  <w:style w:type="character" w:customStyle="1" w:styleId="WW8Num7z8">
    <w:name w:val="WW8Num7z8"/>
    <w:rsid w:val="00CE37A5"/>
  </w:style>
  <w:style w:type="character" w:customStyle="1" w:styleId="WW8Num8z0">
    <w:name w:val="WW8Num8z0"/>
    <w:rsid w:val="00CE37A5"/>
  </w:style>
  <w:style w:type="character" w:customStyle="1" w:styleId="WW8Num8z1">
    <w:name w:val="WW8Num8z1"/>
    <w:rsid w:val="00CE37A5"/>
  </w:style>
  <w:style w:type="character" w:customStyle="1" w:styleId="WW8Num8z2">
    <w:name w:val="WW8Num8z2"/>
    <w:rsid w:val="00CE37A5"/>
  </w:style>
  <w:style w:type="character" w:customStyle="1" w:styleId="WW8Num8z3">
    <w:name w:val="WW8Num8z3"/>
    <w:rsid w:val="00CE37A5"/>
  </w:style>
  <w:style w:type="character" w:customStyle="1" w:styleId="WW8Num8z4">
    <w:name w:val="WW8Num8z4"/>
    <w:rsid w:val="00CE37A5"/>
  </w:style>
  <w:style w:type="character" w:customStyle="1" w:styleId="WW8Num8z5">
    <w:name w:val="WW8Num8z5"/>
    <w:rsid w:val="00CE37A5"/>
  </w:style>
  <w:style w:type="character" w:customStyle="1" w:styleId="WW8Num8z6">
    <w:name w:val="WW8Num8z6"/>
    <w:rsid w:val="00CE37A5"/>
  </w:style>
  <w:style w:type="character" w:customStyle="1" w:styleId="WW8Num8z7">
    <w:name w:val="WW8Num8z7"/>
    <w:rsid w:val="00CE37A5"/>
  </w:style>
  <w:style w:type="character" w:customStyle="1" w:styleId="WW8Num8z8">
    <w:name w:val="WW8Num8z8"/>
    <w:rsid w:val="00CE37A5"/>
  </w:style>
  <w:style w:type="character" w:customStyle="1" w:styleId="WW8Num9z0">
    <w:name w:val="WW8Num9z0"/>
    <w:rsid w:val="00CE37A5"/>
  </w:style>
  <w:style w:type="character" w:customStyle="1" w:styleId="WW8Num9z1">
    <w:name w:val="WW8Num9z1"/>
    <w:rsid w:val="00CE37A5"/>
  </w:style>
  <w:style w:type="character" w:customStyle="1" w:styleId="WW8Num9z2">
    <w:name w:val="WW8Num9z2"/>
    <w:rsid w:val="00CE37A5"/>
  </w:style>
  <w:style w:type="character" w:customStyle="1" w:styleId="WW8Num9z3">
    <w:name w:val="WW8Num9z3"/>
    <w:rsid w:val="00CE37A5"/>
  </w:style>
  <w:style w:type="character" w:customStyle="1" w:styleId="WW8Num9z4">
    <w:name w:val="WW8Num9z4"/>
    <w:rsid w:val="00CE37A5"/>
  </w:style>
  <w:style w:type="character" w:customStyle="1" w:styleId="WW8Num9z5">
    <w:name w:val="WW8Num9z5"/>
    <w:rsid w:val="00CE37A5"/>
  </w:style>
  <w:style w:type="character" w:customStyle="1" w:styleId="WW8Num9z6">
    <w:name w:val="WW8Num9z6"/>
    <w:rsid w:val="00CE37A5"/>
  </w:style>
  <w:style w:type="character" w:customStyle="1" w:styleId="WW8Num9z7">
    <w:name w:val="WW8Num9z7"/>
    <w:rsid w:val="00CE37A5"/>
  </w:style>
  <w:style w:type="character" w:customStyle="1" w:styleId="WW8Num9z8">
    <w:name w:val="WW8Num9z8"/>
    <w:rsid w:val="00CE37A5"/>
  </w:style>
  <w:style w:type="character" w:customStyle="1" w:styleId="WW8Num10z0">
    <w:name w:val="WW8Num10z0"/>
    <w:rsid w:val="00CE37A5"/>
  </w:style>
  <w:style w:type="character" w:customStyle="1" w:styleId="WW8Num10z1">
    <w:name w:val="WW8Num10z1"/>
    <w:rsid w:val="00CE37A5"/>
  </w:style>
  <w:style w:type="character" w:customStyle="1" w:styleId="WW8Num10z2">
    <w:name w:val="WW8Num10z2"/>
    <w:rsid w:val="00CE37A5"/>
  </w:style>
  <w:style w:type="character" w:customStyle="1" w:styleId="WW8Num10z3">
    <w:name w:val="WW8Num10z3"/>
    <w:rsid w:val="00CE37A5"/>
  </w:style>
  <w:style w:type="character" w:customStyle="1" w:styleId="WW8Num10z4">
    <w:name w:val="WW8Num10z4"/>
    <w:rsid w:val="00CE37A5"/>
  </w:style>
  <w:style w:type="character" w:customStyle="1" w:styleId="WW8Num10z5">
    <w:name w:val="WW8Num10z5"/>
    <w:rsid w:val="00CE37A5"/>
  </w:style>
  <w:style w:type="character" w:customStyle="1" w:styleId="WW8Num10z6">
    <w:name w:val="WW8Num10z6"/>
    <w:rsid w:val="00CE37A5"/>
  </w:style>
  <w:style w:type="character" w:customStyle="1" w:styleId="WW8Num10z7">
    <w:name w:val="WW8Num10z7"/>
    <w:rsid w:val="00CE37A5"/>
  </w:style>
  <w:style w:type="character" w:customStyle="1" w:styleId="WW8Num10z8">
    <w:name w:val="WW8Num10z8"/>
    <w:rsid w:val="00CE37A5"/>
  </w:style>
  <w:style w:type="character" w:customStyle="1" w:styleId="WW8Num11z0">
    <w:name w:val="WW8Num11z0"/>
    <w:rsid w:val="00CE37A5"/>
  </w:style>
  <w:style w:type="character" w:customStyle="1" w:styleId="WW8Num11z2">
    <w:name w:val="WW8Num11z2"/>
    <w:rsid w:val="00CE37A5"/>
  </w:style>
  <w:style w:type="character" w:customStyle="1" w:styleId="WW8Num11z3">
    <w:name w:val="WW8Num11z3"/>
    <w:rsid w:val="00CE37A5"/>
  </w:style>
  <w:style w:type="character" w:customStyle="1" w:styleId="WW8Num11z4">
    <w:name w:val="WW8Num11z4"/>
    <w:rsid w:val="00CE37A5"/>
  </w:style>
  <w:style w:type="character" w:customStyle="1" w:styleId="WW8Num11z5">
    <w:name w:val="WW8Num11z5"/>
    <w:rsid w:val="00CE37A5"/>
  </w:style>
  <w:style w:type="character" w:customStyle="1" w:styleId="WW8Num11z6">
    <w:name w:val="WW8Num11z6"/>
    <w:rsid w:val="00CE37A5"/>
  </w:style>
  <w:style w:type="character" w:customStyle="1" w:styleId="WW8Num11z7">
    <w:name w:val="WW8Num11z7"/>
    <w:rsid w:val="00CE37A5"/>
  </w:style>
  <w:style w:type="character" w:customStyle="1" w:styleId="WW8Num11z8">
    <w:name w:val="WW8Num11z8"/>
    <w:rsid w:val="00CE37A5"/>
  </w:style>
  <w:style w:type="character" w:customStyle="1" w:styleId="WW8Num12z0">
    <w:name w:val="WW8Num12z0"/>
    <w:rsid w:val="00CE37A5"/>
  </w:style>
  <w:style w:type="character" w:customStyle="1" w:styleId="WW8Num12z1">
    <w:name w:val="WW8Num12z1"/>
    <w:rsid w:val="00CE37A5"/>
  </w:style>
  <w:style w:type="character" w:customStyle="1" w:styleId="WW8Num12z2">
    <w:name w:val="WW8Num12z2"/>
    <w:rsid w:val="00CE37A5"/>
  </w:style>
  <w:style w:type="character" w:customStyle="1" w:styleId="WW8Num12z3">
    <w:name w:val="WW8Num12z3"/>
    <w:rsid w:val="00CE37A5"/>
  </w:style>
  <w:style w:type="character" w:customStyle="1" w:styleId="WW8Num12z4">
    <w:name w:val="WW8Num12z4"/>
    <w:rsid w:val="00CE37A5"/>
  </w:style>
  <w:style w:type="character" w:customStyle="1" w:styleId="WW8Num12z5">
    <w:name w:val="WW8Num12z5"/>
    <w:rsid w:val="00CE37A5"/>
  </w:style>
  <w:style w:type="character" w:customStyle="1" w:styleId="WW8Num12z6">
    <w:name w:val="WW8Num12z6"/>
    <w:rsid w:val="00CE37A5"/>
  </w:style>
  <w:style w:type="character" w:customStyle="1" w:styleId="WW8Num12z7">
    <w:name w:val="WW8Num12z7"/>
    <w:rsid w:val="00CE37A5"/>
  </w:style>
  <w:style w:type="character" w:customStyle="1" w:styleId="WW8Num12z8">
    <w:name w:val="WW8Num12z8"/>
    <w:rsid w:val="00CE37A5"/>
  </w:style>
  <w:style w:type="character" w:customStyle="1" w:styleId="WW8Num13z0">
    <w:name w:val="WW8Num13z0"/>
    <w:rsid w:val="00CE37A5"/>
  </w:style>
  <w:style w:type="character" w:customStyle="1" w:styleId="WW8Num13z2">
    <w:name w:val="WW8Num13z2"/>
    <w:rsid w:val="00CE37A5"/>
  </w:style>
  <w:style w:type="character" w:customStyle="1" w:styleId="WW8Num13z3">
    <w:name w:val="WW8Num13z3"/>
    <w:rsid w:val="00CE37A5"/>
  </w:style>
  <w:style w:type="character" w:customStyle="1" w:styleId="WW8Num13z4">
    <w:name w:val="WW8Num13z4"/>
    <w:rsid w:val="00CE37A5"/>
  </w:style>
  <w:style w:type="character" w:customStyle="1" w:styleId="WW8Num13z5">
    <w:name w:val="WW8Num13z5"/>
    <w:rsid w:val="00CE37A5"/>
  </w:style>
  <w:style w:type="character" w:customStyle="1" w:styleId="WW8Num13z6">
    <w:name w:val="WW8Num13z6"/>
    <w:rsid w:val="00CE37A5"/>
  </w:style>
  <w:style w:type="character" w:customStyle="1" w:styleId="WW8Num13z7">
    <w:name w:val="WW8Num13z7"/>
    <w:rsid w:val="00CE37A5"/>
  </w:style>
  <w:style w:type="character" w:customStyle="1" w:styleId="WW8Num13z8">
    <w:name w:val="WW8Num13z8"/>
    <w:rsid w:val="00CE37A5"/>
  </w:style>
  <w:style w:type="character" w:customStyle="1" w:styleId="WW8Num14z0">
    <w:name w:val="WW8Num14z0"/>
    <w:rsid w:val="00CE37A5"/>
  </w:style>
  <w:style w:type="character" w:customStyle="1" w:styleId="WW8Num14z2">
    <w:name w:val="WW8Num14z2"/>
    <w:rsid w:val="00CE37A5"/>
  </w:style>
  <w:style w:type="character" w:customStyle="1" w:styleId="WW8Num14z3">
    <w:name w:val="WW8Num14z3"/>
    <w:rsid w:val="00CE37A5"/>
  </w:style>
  <w:style w:type="character" w:customStyle="1" w:styleId="WW8Num14z4">
    <w:name w:val="WW8Num14z4"/>
    <w:rsid w:val="00CE37A5"/>
  </w:style>
  <w:style w:type="character" w:customStyle="1" w:styleId="WW8Num14z5">
    <w:name w:val="WW8Num14z5"/>
    <w:rsid w:val="00CE37A5"/>
  </w:style>
  <w:style w:type="character" w:customStyle="1" w:styleId="WW8Num14z6">
    <w:name w:val="WW8Num14z6"/>
    <w:rsid w:val="00CE37A5"/>
  </w:style>
  <w:style w:type="character" w:customStyle="1" w:styleId="WW8Num14z7">
    <w:name w:val="WW8Num14z7"/>
    <w:rsid w:val="00CE37A5"/>
  </w:style>
  <w:style w:type="character" w:customStyle="1" w:styleId="WW8Num14z8">
    <w:name w:val="WW8Num14z8"/>
    <w:rsid w:val="00CE37A5"/>
  </w:style>
  <w:style w:type="character" w:customStyle="1" w:styleId="WW8Num15z0">
    <w:name w:val="WW8Num15z0"/>
    <w:rsid w:val="00CE37A5"/>
  </w:style>
  <w:style w:type="character" w:customStyle="1" w:styleId="WW8Num15z1">
    <w:name w:val="WW8Num15z1"/>
    <w:rsid w:val="00CE37A5"/>
  </w:style>
  <w:style w:type="character" w:customStyle="1" w:styleId="WW8Num15z2">
    <w:name w:val="WW8Num15z2"/>
    <w:rsid w:val="00CE37A5"/>
  </w:style>
  <w:style w:type="character" w:customStyle="1" w:styleId="WW8Num15z3">
    <w:name w:val="WW8Num15z3"/>
    <w:rsid w:val="00CE37A5"/>
  </w:style>
  <w:style w:type="character" w:customStyle="1" w:styleId="WW8Num15z4">
    <w:name w:val="WW8Num15z4"/>
    <w:rsid w:val="00CE37A5"/>
  </w:style>
  <w:style w:type="character" w:customStyle="1" w:styleId="WW8Num15z5">
    <w:name w:val="WW8Num15z5"/>
    <w:rsid w:val="00CE37A5"/>
  </w:style>
  <w:style w:type="character" w:customStyle="1" w:styleId="WW8Num15z6">
    <w:name w:val="WW8Num15z6"/>
    <w:rsid w:val="00CE37A5"/>
  </w:style>
  <w:style w:type="character" w:customStyle="1" w:styleId="WW8Num15z7">
    <w:name w:val="WW8Num15z7"/>
    <w:rsid w:val="00CE37A5"/>
  </w:style>
  <w:style w:type="character" w:customStyle="1" w:styleId="WW8Num15z8">
    <w:name w:val="WW8Num15z8"/>
    <w:rsid w:val="00CE37A5"/>
  </w:style>
  <w:style w:type="character" w:customStyle="1" w:styleId="WW8Num16z0">
    <w:name w:val="WW8Num16z0"/>
    <w:rsid w:val="00CE37A5"/>
  </w:style>
  <w:style w:type="character" w:customStyle="1" w:styleId="WW8Num16z2">
    <w:name w:val="WW8Num16z2"/>
    <w:rsid w:val="00CE37A5"/>
  </w:style>
  <w:style w:type="character" w:customStyle="1" w:styleId="WW8Num16z3">
    <w:name w:val="WW8Num16z3"/>
    <w:rsid w:val="00CE37A5"/>
  </w:style>
  <w:style w:type="character" w:customStyle="1" w:styleId="WW8Num16z4">
    <w:name w:val="WW8Num16z4"/>
    <w:rsid w:val="00CE37A5"/>
  </w:style>
  <w:style w:type="character" w:customStyle="1" w:styleId="WW8Num16z5">
    <w:name w:val="WW8Num16z5"/>
    <w:rsid w:val="00CE37A5"/>
  </w:style>
  <w:style w:type="character" w:customStyle="1" w:styleId="WW8Num16z6">
    <w:name w:val="WW8Num16z6"/>
    <w:rsid w:val="00CE37A5"/>
  </w:style>
  <w:style w:type="character" w:customStyle="1" w:styleId="WW8Num16z7">
    <w:name w:val="WW8Num16z7"/>
    <w:rsid w:val="00CE37A5"/>
  </w:style>
  <w:style w:type="character" w:customStyle="1" w:styleId="WW8Num16z8">
    <w:name w:val="WW8Num16z8"/>
    <w:rsid w:val="00CE37A5"/>
  </w:style>
  <w:style w:type="character" w:customStyle="1" w:styleId="WW8Num17z0">
    <w:name w:val="WW8Num17z0"/>
    <w:rsid w:val="00CE37A5"/>
  </w:style>
  <w:style w:type="character" w:customStyle="1" w:styleId="WW8Num17z1">
    <w:name w:val="WW8Num17z1"/>
    <w:rsid w:val="00CE37A5"/>
  </w:style>
  <w:style w:type="character" w:customStyle="1" w:styleId="WW8Num17z2">
    <w:name w:val="WW8Num17z2"/>
    <w:rsid w:val="00CE37A5"/>
  </w:style>
  <w:style w:type="character" w:customStyle="1" w:styleId="WW8Num17z3">
    <w:name w:val="WW8Num17z3"/>
    <w:rsid w:val="00CE37A5"/>
  </w:style>
  <w:style w:type="character" w:customStyle="1" w:styleId="WW8Num17z4">
    <w:name w:val="WW8Num17z4"/>
    <w:rsid w:val="00CE37A5"/>
  </w:style>
  <w:style w:type="character" w:customStyle="1" w:styleId="WW8Num17z5">
    <w:name w:val="WW8Num17z5"/>
    <w:rsid w:val="00CE37A5"/>
  </w:style>
  <w:style w:type="character" w:customStyle="1" w:styleId="WW8Num17z6">
    <w:name w:val="WW8Num17z6"/>
    <w:rsid w:val="00CE37A5"/>
  </w:style>
  <w:style w:type="character" w:customStyle="1" w:styleId="WW8Num17z7">
    <w:name w:val="WW8Num17z7"/>
    <w:rsid w:val="00CE37A5"/>
  </w:style>
  <w:style w:type="character" w:customStyle="1" w:styleId="WW8Num17z8">
    <w:name w:val="WW8Num17z8"/>
    <w:rsid w:val="00CE37A5"/>
  </w:style>
  <w:style w:type="character" w:customStyle="1" w:styleId="WW8Num18z0">
    <w:name w:val="WW8Num18z0"/>
    <w:rsid w:val="00CE37A5"/>
  </w:style>
  <w:style w:type="character" w:customStyle="1" w:styleId="WW8Num18z1">
    <w:name w:val="WW8Num18z1"/>
    <w:rsid w:val="00CE37A5"/>
  </w:style>
  <w:style w:type="character" w:customStyle="1" w:styleId="WW8Num18z2">
    <w:name w:val="WW8Num18z2"/>
    <w:rsid w:val="00CE37A5"/>
  </w:style>
  <w:style w:type="character" w:customStyle="1" w:styleId="WW8Num18z3">
    <w:name w:val="WW8Num18z3"/>
    <w:rsid w:val="00CE37A5"/>
  </w:style>
  <w:style w:type="character" w:customStyle="1" w:styleId="WW8Num18z4">
    <w:name w:val="WW8Num18z4"/>
    <w:rsid w:val="00CE37A5"/>
  </w:style>
  <w:style w:type="character" w:customStyle="1" w:styleId="WW8Num18z5">
    <w:name w:val="WW8Num18z5"/>
    <w:rsid w:val="00CE37A5"/>
  </w:style>
  <w:style w:type="character" w:customStyle="1" w:styleId="WW8Num18z6">
    <w:name w:val="WW8Num18z6"/>
    <w:rsid w:val="00CE37A5"/>
  </w:style>
  <w:style w:type="character" w:customStyle="1" w:styleId="WW8Num18z7">
    <w:name w:val="WW8Num18z7"/>
    <w:rsid w:val="00CE37A5"/>
  </w:style>
  <w:style w:type="character" w:customStyle="1" w:styleId="WW8Num18z8">
    <w:name w:val="WW8Num18z8"/>
    <w:rsid w:val="00CE37A5"/>
  </w:style>
  <w:style w:type="character" w:customStyle="1" w:styleId="WW8Num19z0">
    <w:name w:val="WW8Num19z0"/>
    <w:rsid w:val="00CE37A5"/>
  </w:style>
  <w:style w:type="character" w:customStyle="1" w:styleId="WW8Num19z1">
    <w:name w:val="WW8Num19z1"/>
    <w:rsid w:val="00CE37A5"/>
  </w:style>
  <w:style w:type="character" w:customStyle="1" w:styleId="WW8Num19z2">
    <w:name w:val="WW8Num19z2"/>
    <w:rsid w:val="00CE37A5"/>
  </w:style>
  <w:style w:type="character" w:customStyle="1" w:styleId="WW8Num19z3">
    <w:name w:val="WW8Num19z3"/>
    <w:rsid w:val="00CE37A5"/>
  </w:style>
  <w:style w:type="character" w:customStyle="1" w:styleId="WW8Num19z4">
    <w:name w:val="WW8Num19z4"/>
    <w:rsid w:val="00CE37A5"/>
  </w:style>
  <w:style w:type="character" w:customStyle="1" w:styleId="WW8Num19z5">
    <w:name w:val="WW8Num19z5"/>
    <w:rsid w:val="00CE37A5"/>
  </w:style>
  <w:style w:type="character" w:customStyle="1" w:styleId="WW8Num19z6">
    <w:name w:val="WW8Num19z6"/>
    <w:rsid w:val="00CE37A5"/>
  </w:style>
  <w:style w:type="character" w:customStyle="1" w:styleId="WW8Num19z7">
    <w:name w:val="WW8Num19z7"/>
    <w:rsid w:val="00CE37A5"/>
  </w:style>
  <w:style w:type="character" w:customStyle="1" w:styleId="WW8Num19z8">
    <w:name w:val="WW8Num19z8"/>
    <w:rsid w:val="00CE37A5"/>
  </w:style>
  <w:style w:type="character" w:customStyle="1" w:styleId="WW8Num20z0">
    <w:name w:val="WW8Num20z0"/>
    <w:rsid w:val="00CE37A5"/>
  </w:style>
  <w:style w:type="character" w:customStyle="1" w:styleId="WW8Num20z1">
    <w:name w:val="WW8Num20z1"/>
    <w:rsid w:val="00CE37A5"/>
  </w:style>
  <w:style w:type="character" w:customStyle="1" w:styleId="WW8Num20z2">
    <w:name w:val="WW8Num20z2"/>
    <w:rsid w:val="00CE37A5"/>
  </w:style>
  <w:style w:type="character" w:customStyle="1" w:styleId="WW8Num20z3">
    <w:name w:val="WW8Num20z3"/>
    <w:rsid w:val="00CE37A5"/>
  </w:style>
  <w:style w:type="character" w:customStyle="1" w:styleId="WW8Num20z4">
    <w:name w:val="WW8Num20z4"/>
    <w:rsid w:val="00CE37A5"/>
  </w:style>
  <w:style w:type="character" w:customStyle="1" w:styleId="WW8Num20z5">
    <w:name w:val="WW8Num20z5"/>
    <w:rsid w:val="00CE37A5"/>
  </w:style>
  <w:style w:type="character" w:customStyle="1" w:styleId="WW8Num20z6">
    <w:name w:val="WW8Num20z6"/>
    <w:rsid w:val="00CE37A5"/>
  </w:style>
  <w:style w:type="character" w:customStyle="1" w:styleId="WW8Num20z7">
    <w:name w:val="WW8Num20z7"/>
    <w:rsid w:val="00CE37A5"/>
  </w:style>
  <w:style w:type="character" w:customStyle="1" w:styleId="WW8Num20z8">
    <w:name w:val="WW8Num20z8"/>
    <w:rsid w:val="00CE37A5"/>
  </w:style>
  <w:style w:type="character" w:customStyle="1" w:styleId="WW8Num21z0">
    <w:name w:val="WW8Num21z0"/>
    <w:rsid w:val="00CE37A5"/>
  </w:style>
  <w:style w:type="character" w:customStyle="1" w:styleId="WW8Num21z2">
    <w:name w:val="WW8Num21z2"/>
    <w:rsid w:val="00CE37A5"/>
  </w:style>
  <w:style w:type="character" w:customStyle="1" w:styleId="WW8Num21z3">
    <w:name w:val="WW8Num21z3"/>
    <w:rsid w:val="00CE37A5"/>
  </w:style>
  <w:style w:type="character" w:customStyle="1" w:styleId="WW8Num21z4">
    <w:name w:val="WW8Num21z4"/>
    <w:rsid w:val="00CE37A5"/>
  </w:style>
  <w:style w:type="character" w:customStyle="1" w:styleId="WW8Num21z5">
    <w:name w:val="WW8Num21z5"/>
    <w:rsid w:val="00CE37A5"/>
  </w:style>
  <w:style w:type="character" w:customStyle="1" w:styleId="WW8Num21z6">
    <w:name w:val="WW8Num21z6"/>
    <w:rsid w:val="00CE37A5"/>
  </w:style>
  <w:style w:type="character" w:customStyle="1" w:styleId="WW8Num21z7">
    <w:name w:val="WW8Num21z7"/>
    <w:rsid w:val="00CE37A5"/>
  </w:style>
  <w:style w:type="character" w:customStyle="1" w:styleId="WW8Num21z8">
    <w:name w:val="WW8Num21z8"/>
    <w:rsid w:val="00CE37A5"/>
  </w:style>
  <w:style w:type="character" w:customStyle="1" w:styleId="WW8Num22z0">
    <w:name w:val="WW8Num22z0"/>
    <w:rsid w:val="00CE37A5"/>
  </w:style>
  <w:style w:type="character" w:customStyle="1" w:styleId="WW8Num22z1">
    <w:name w:val="WW8Num22z1"/>
    <w:rsid w:val="00CE37A5"/>
  </w:style>
  <w:style w:type="character" w:customStyle="1" w:styleId="WW8Num22z2">
    <w:name w:val="WW8Num22z2"/>
    <w:rsid w:val="00CE37A5"/>
  </w:style>
  <w:style w:type="character" w:customStyle="1" w:styleId="WW8Num22z3">
    <w:name w:val="WW8Num22z3"/>
    <w:rsid w:val="00CE37A5"/>
  </w:style>
  <w:style w:type="character" w:customStyle="1" w:styleId="WW8Num22z4">
    <w:name w:val="WW8Num22z4"/>
    <w:rsid w:val="00CE37A5"/>
  </w:style>
  <w:style w:type="character" w:customStyle="1" w:styleId="WW8Num22z5">
    <w:name w:val="WW8Num22z5"/>
    <w:rsid w:val="00CE37A5"/>
  </w:style>
  <w:style w:type="character" w:customStyle="1" w:styleId="WW8Num22z6">
    <w:name w:val="WW8Num22z6"/>
    <w:rsid w:val="00CE37A5"/>
  </w:style>
  <w:style w:type="character" w:customStyle="1" w:styleId="WW8Num22z7">
    <w:name w:val="WW8Num22z7"/>
    <w:rsid w:val="00CE37A5"/>
  </w:style>
  <w:style w:type="character" w:customStyle="1" w:styleId="WW8Num22z8">
    <w:name w:val="WW8Num22z8"/>
    <w:rsid w:val="00CE37A5"/>
  </w:style>
  <w:style w:type="character" w:customStyle="1" w:styleId="WW8Num23z0">
    <w:name w:val="WW8Num23z0"/>
    <w:rsid w:val="00CE37A5"/>
  </w:style>
  <w:style w:type="character" w:customStyle="1" w:styleId="WW8Num23z2">
    <w:name w:val="WW8Num23z2"/>
    <w:rsid w:val="00CE37A5"/>
  </w:style>
  <w:style w:type="character" w:customStyle="1" w:styleId="WW8Num23z3">
    <w:name w:val="WW8Num23z3"/>
    <w:rsid w:val="00CE37A5"/>
  </w:style>
  <w:style w:type="character" w:customStyle="1" w:styleId="WW8Num23z4">
    <w:name w:val="WW8Num23z4"/>
    <w:rsid w:val="00CE37A5"/>
  </w:style>
  <w:style w:type="character" w:customStyle="1" w:styleId="WW8Num23z5">
    <w:name w:val="WW8Num23z5"/>
    <w:rsid w:val="00CE37A5"/>
  </w:style>
  <w:style w:type="character" w:customStyle="1" w:styleId="WW8Num23z6">
    <w:name w:val="WW8Num23z6"/>
    <w:rsid w:val="00CE37A5"/>
  </w:style>
  <w:style w:type="character" w:customStyle="1" w:styleId="WW8Num23z7">
    <w:name w:val="WW8Num23z7"/>
    <w:rsid w:val="00CE37A5"/>
  </w:style>
  <w:style w:type="character" w:customStyle="1" w:styleId="WW8Num23z8">
    <w:name w:val="WW8Num23z8"/>
    <w:rsid w:val="00CE37A5"/>
  </w:style>
  <w:style w:type="character" w:customStyle="1" w:styleId="WW8Num24z0">
    <w:name w:val="WW8Num24z0"/>
    <w:rsid w:val="00CE37A5"/>
  </w:style>
  <w:style w:type="character" w:customStyle="1" w:styleId="WW8Num24z1">
    <w:name w:val="WW8Num24z1"/>
    <w:rsid w:val="00CE37A5"/>
  </w:style>
  <w:style w:type="character" w:customStyle="1" w:styleId="WW8Num24z2">
    <w:name w:val="WW8Num24z2"/>
    <w:rsid w:val="00CE37A5"/>
  </w:style>
  <w:style w:type="character" w:customStyle="1" w:styleId="WW8Num24z3">
    <w:name w:val="WW8Num24z3"/>
    <w:rsid w:val="00CE37A5"/>
  </w:style>
  <w:style w:type="character" w:customStyle="1" w:styleId="WW8Num24z4">
    <w:name w:val="WW8Num24z4"/>
    <w:rsid w:val="00CE37A5"/>
  </w:style>
  <w:style w:type="character" w:customStyle="1" w:styleId="WW8Num24z5">
    <w:name w:val="WW8Num24z5"/>
    <w:rsid w:val="00CE37A5"/>
  </w:style>
  <w:style w:type="character" w:customStyle="1" w:styleId="WW8Num24z6">
    <w:name w:val="WW8Num24z6"/>
    <w:rsid w:val="00CE37A5"/>
  </w:style>
  <w:style w:type="character" w:customStyle="1" w:styleId="WW8Num24z7">
    <w:name w:val="WW8Num24z7"/>
    <w:rsid w:val="00CE37A5"/>
  </w:style>
  <w:style w:type="character" w:customStyle="1" w:styleId="WW8Num24z8">
    <w:name w:val="WW8Num24z8"/>
    <w:rsid w:val="00CE37A5"/>
  </w:style>
  <w:style w:type="character" w:customStyle="1" w:styleId="WW8Num25z0">
    <w:name w:val="WW8Num25z0"/>
    <w:rsid w:val="00CE37A5"/>
  </w:style>
  <w:style w:type="character" w:customStyle="1" w:styleId="WW8Num26z0">
    <w:name w:val="WW8Num26z0"/>
    <w:rsid w:val="00CE37A5"/>
  </w:style>
  <w:style w:type="character" w:customStyle="1" w:styleId="WW8Num26z1">
    <w:name w:val="WW8Num26z1"/>
    <w:rsid w:val="00CE37A5"/>
  </w:style>
  <w:style w:type="character" w:customStyle="1" w:styleId="WW8Num26z2">
    <w:name w:val="WW8Num26z2"/>
    <w:rsid w:val="00CE37A5"/>
  </w:style>
  <w:style w:type="character" w:customStyle="1" w:styleId="WW8Num26z3">
    <w:name w:val="WW8Num26z3"/>
    <w:rsid w:val="00CE37A5"/>
  </w:style>
  <w:style w:type="character" w:customStyle="1" w:styleId="WW8Num26z4">
    <w:name w:val="WW8Num26z4"/>
    <w:rsid w:val="00CE37A5"/>
  </w:style>
  <w:style w:type="character" w:customStyle="1" w:styleId="WW8Num26z5">
    <w:name w:val="WW8Num26z5"/>
    <w:rsid w:val="00CE37A5"/>
  </w:style>
  <w:style w:type="character" w:customStyle="1" w:styleId="WW8Num26z6">
    <w:name w:val="WW8Num26z6"/>
    <w:rsid w:val="00CE37A5"/>
  </w:style>
  <w:style w:type="character" w:customStyle="1" w:styleId="WW8Num26z7">
    <w:name w:val="WW8Num26z7"/>
    <w:rsid w:val="00CE37A5"/>
  </w:style>
  <w:style w:type="character" w:customStyle="1" w:styleId="WW8Num26z8">
    <w:name w:val="WW8Num26z8"/>
    <w:rsid w:val="00CE37A5"/>
  </w:style>
  <w:style w:type="character" w:customStyle="1" w:styleId="12">
    <w:name w:val="Основной шрифт абзаца1"/>
    <w:rsid w:val="00CE37A5"/>
  </w:style>
  <w:style w:type="character" w:styleId="af">
    <w:name w:val="Hyperlink"/>
    <w:uiPriority w:val="99"/>
    <w:rsid w:val="00CE37A5"/>
    <w:rPr>
      <w:color w:val="0000FF"/>
      <w:u w:val="single"/>
    </w:rPr>
  </w:style>
  <w:style w:type="character" w:styleId="af0">
    <w:name w:val="FollowedHyperlink"/>
    <w:uiPriority w:val="99"/>
    <w:rsid w:val="00CE37A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E37A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E37A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E37A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E37A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E37A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E37A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E37A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E37A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E37A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E37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E37A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E37A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E37A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E37A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E37A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E37A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E37A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E37A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E37A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E37A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E37A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E37A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E37A5"/>
  </w:style>
  <w:style w:type="numbering" w:customStyle="1" w:styleId="25">
    <w:name w:val="Нет списка2"/>
    <w:next w:val="a2"/>
    <w:uiPriority w:val="99"/>
    <w:semiHidden/>
    <w:unhideWhenUsed/>
    <w:rsid w:val="00CE37A5"/>
  </w:style>
  <w:style w:type="paragraph" w:customStyle="1" w:styleId="xl136">
    <w:name w:val="xl13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E3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E37A5"/>
  </w:style>
  <w:style w:type="numbering" w:customStyle="1" w:styleId="42">
    <w:name w:val="Нет списка4"/>
    <w:next w:val="a2"/>
    <w:uiPriority w:val="99"/>
    <w:semiHidden/>
    <w:unhideWhenUsed/>
    <w:rsid w:val="00CE37A5"/>
  </w:style>
  <w:style w:type="numbering" w:customStyle="1" w:styleId="52">
    <w:name w:val="Нет списка5"/>
    <w:next w:val="a2"/>
    <w:uiPriority w:val="99"/>
    <w:semiHidden/>
    <w:unhideWhenUsed/>
    <w:rsid w:val="00CE37A5"/>
  </w:style>
  <w:style w:type="paragraph" w:customStyle="1" w:styleId="xl142">
    <w:name w:val="xl14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E37A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E37A5"/>
  </w:style>
  <w:style w:type="paragraph" w:customStyle="1" w:styleId="xl191">
    <w:name w:val="xl19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E37A5"/>
  </w:style>
  <w:style w:type="paragraph" w:customStyle="1" w:styleId="xl192">
    <w:name w:val="xl192"/>
    <w:basedOn w:val="a"/>
    <w:rsid w:val="00CE37A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E37A5"/>
    <w:rPr>
      <w:b/>
      <w:bCs/>
    </w:rPr>
  </w:style>
  <w:style w:type="character" w:styleId="af9">
    <w:name w:val="Intense Emphasis"/>
    <w:uiPriority w:val="21"/>
    <w:qFormat/>
    <w:rsid w:val="00CE37A5"/>
    <w:rPr>
      <w:i/>
      <w:iCs/>
      <w:color w:val="5B9BD5"/>
    </w:rPr>
  </w:style>
  <w:style w:type="character" w:styleId="afa">
    <w:name w:val="Subtle Emphasis"/>
    <w:uiPriority w:val="19"/>
    <w:qFormat/>
    <w:rsid w:val="00CE37A5"/>
    <w:rPr>
      <w:i/>
      <w:iCs/>
      <w:color w:val="404040"/>
    </w:rPr>
  </w:style>
  <w:style w:type="character" w:styleId="afb">
    <w:name w:val="Subtle Reference"/>
    <w:uiPriority w:val="31"/>
    <w:qFormat/>
    <w:rsid w:val="00CE37A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E37A5"/>
  </w:style>
  <w:style w:type="paragraph" w:styleId="afc">
    <w:name w:val="Body Text First Indent"/>
    <w:basedOn w:val="ac"/>
    <w:link w:val="afd"/>
    <w:uiPriority w:val="99"/>
    <w:semiHidden/>
    <w:unhideWhenUsed/>
    <w:rsid w:val="00CE37A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E37A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64</Pages>
  <Words>15090</Words>
  <Characters>86013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2026-03-18T10:52:00Z</dcterms:created>
  <dcterms:modified xsi:type="dcterms:W3CDTF">2026-03-18T12:08:00Z</dcterms:modified>
</cp:coreProperties>
</file>